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F2204" w14:textId="77777777" w:rsidR="00AF26A1" w:rsidRPr="009965BA" w:rsidRDefault="009965BA" w:rsidP="00CB5ABB">
      <w:pPr>
        <w:pStyle w:val="Nagwek1"/>
        <w:numPr>
          <w:ilvl w:val="0"/>
          <w:numId w:val="0"/>
        </w:numPr>
        <w:spacing w:line="276" w:lineRule="auto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UMOWA Nr …………………………..</w:t>
      </w:r>
    </w:p>
    <w:p w14:paraId="5FA8D289" w14:textId="77777777" w:rsidR="00AF26A1" w:rsidRPr="009965BA" w:rsidRDefault="00AF26A1" w:rsidP="00316BDA">
      <w:pPr>
        <w:pStyle w:val="Stopka"/>
        <w:tabs>
          <w:tab w:val="clear" w:pos="4536"/>
          <w:tab w:val="clear" w:pos="9072"/>
        </w:tabs>
        <w:spacing w:line="276" w:lineRule="auto"/>
        <w:rPr>
          <w:rFonts w:ascii="Verdana" w:hAnsi="Verdana"/>
          <w:sz w:val="18"/>
          <w:szCs w:val="18"/>
        </w:rPr>
      </w:pPr>
    </w:p>
    <w:p w14:paraId="6AA1BEDD" w14:textId="3BADB762" w:rsidR="009965BA" w:rsidRPr="009965BA" w:rsidRDefault="009965BA" w:rsidP="009965BA">
      <w:pPr>
        <w:jc w:val="both"/>
        <w:rPr>
          <w:rFonts w:ascii="Verdana" w:hAnsi="Verdana" w:cs="Tahoma"/>
          <w:sz w:val="18"/>
          <w:szCs w:val="18"/>
        </w:rPr>
      </w:pPr>
      <w:r w:rsidRPr="009965BA">
        <w:rPr>
          <w:rFonts w:ascii="Verdana" w:hAnsi="Verdana" w:cs="Tahoma"/>
          <w:sz w:val="18"/>
          <w:szCs w:val="18"/>
        </w:rPr>
        <w:t>Zawarta w dniu __.___.</w:t>
      </w:r>
      <w:r w:rsidR="0059000E" w:rsidRPr="009965BA">
        <w:rPr>
          <w:rFonts w:ascii="Verdana" w:hAnsi="Verdana" w:cs="Tahoma"/>
          <w:sz w:val="18"/>
          <w:szCs w:val="18"/>
        </w:rPr>
        <w:t>202</w:t>
      </w:r>
      <w:r w:rsidR="0059000E">
        <w:rPr>
          <w:rFonts w:ascii="Verdana" w:hAnsi="Verdana" w:cs="Tahoma"/>
          <w:sz w:val="18"/>
          <w:szCs w:val="18"/>
        </w:rPr>
        <w:t>6</w:t>
      </w:r>
      <w:r w:rsidR="0059000E" w:rsidRPr="009965BA">
        <w:rPr>
          <w:rFonts w:ascii="Verdana" w:hAnsi="Verdana" w:cs="Tahoma"/>
          <w:sz w:val="18"/>
          <w:szCs w:val="18"/>
        </w:rPr>
        <w:t xml:space="preserve"> </w:t>
      </w:r>
      <w:r w:rsidRPr="009965BA">
        <w:rPr>
          <w:rFonts w:ascii="Verdana" w:hAnsi="Verdana" w:cs="Tahoma"/>
          <w:sz w:val="18"/>
          <w:szCs w:val="18"/>
        </w:rPr>
        <w:t>roku w Szczecinie / z dniem złożenia podpisu elektronicznego przez ostatnią ze Stron</w:t>
      </w:r>
      <w:r w:rsidR="0059000E">
        <w:rPr>
          <w:rStyle w:val="Odwoanieprzypisudolnego"/>
          <w:rFonts w:ascii="Verdana" w:hAnsi="Verdana" w:cs="Tahoma"/>
          <w:sz w:val="18"/>
          <w:szCs w:val="18"/>
        </w:rPr>
        <w:footnoteReference w:id="1"/>
      </w:r>
      <w:r w:rsidRPr="009965BA">
        <w:rPr>
          <w:rFonts w:ascii="Verdana" w:hAnsi="Verdana" w:cs="Tahoma"/>
          <w:sz w:val="18"/>
          <w:szCs w:val="18"/>
        </w:rPr>
        <w:t>, pomiędzy:</w:t>
      </w:r>
    </w:p>
    <w:p w14:paraId="5A24101B" w14:textId="77777777" w:rsidR="009965BA" w:rsidRPr="009965BA" w:rsidRDefault="009965BA" w:rsidP="009965BA">
      <w:pPr>
        <w:jc w:val="both"/>
        <w:rPr>
          <w:rFonts w:ascii="Verdana" w:hAnsi="Verdana" w:cs="Tahoma"/>
          <w:sz w:val="18"/>
          <w:szCs w:val="18"/>
          <w:lang w:eastAsia="en-US"/>
        </w:rPr>
      </w:pPr>
    </w:p>
    <w:p w14:paraId="348AC442" w14:textId="77777777" w:rsidR="009965BA" w:rsidRDefault="009965BA" w:rsidP="009965BA">
      <w:pPr>
        <w:pStyle w:val="Tekstpodstawowy"/>
        <w:jc w:val="both"/>
        <w:rPr>
          <w:rFonts w:ascii="Verdana" w:eastAsiaTheme="majorEastAsia" w:hAnsi="Verdana" w:cstheme="majorBidi"/>
          <w:b w:val="0"/>
          <w:sz w:val="18"/>
          <w:szCs w:val="18"/>
        </w:rPr>
      </w:pPr>
      <w:r w:rsidRPr="009965BA">
        <w:rPr>
          <w:rFonts w:ascii="Verdana" w:eastAsiaTheme="majorEastAsia" w:hAnsi="Verdana" w:cstheme="majorBidi"/>
          <w:sz w:val="18"/>
          <w:szCs w:val="18"/>
        </w:rPr>
        <w:t xml:space="preserve">Skarbem Państwa – Generalnym Dyrektorem Dróg Krajowych i Autostrad, </w:t>
      </w:r>
      <w:r w:rsidRPr="009965BA">
        <w:rPr>
          <w:rFonts w:ascii="Verdana" w:eastAsiaTheme="majorEastAsia" w:hAnsi="Verdana" w:cstheme="majorBidi"/>
          <w:b w:val="0"/>
          <w:sz w:val="18"/>
          <w:szCs w:val="18"/>
        </w:rPr>
        <w:t>realizującym swoje zadania za pośrednictwem</w:t>
      </w:r>
      <w:r w:rsidRPr="009965BA">
        <w:rPr>
          <w:rFonts w:ascii="Verdana" w:eastAsiaTheme="majorEastAsia" w:hAnsi="Verdana" w:cstheme="majorBidi"/>
          <w:sz w:val="18"/>
          <w:szCs w:val="18"/>
        </w:rPr>
        <w:t xml:space="preserve"> Generalnej Dyrekcji Dróg Krajowych i Autostrad Oddział </w:t>
      </w:r>
      <w:r w:rsidRPr="009965BA">
        <w:rPr>
          <w:rFonts w:ascii="Verdana" w:eastAsiaTheme="majorEastAsia" w:hAnsi="Verdana" w:cstheme="majorBidi"/>
          <w:sz w:val="18"/>
          <w:szCs w:val="18"/>
        </w:rPr>
        <w:br/>
        <w:t xml:space="preserve">w Szczecinie, </w:t>
      </w:r>
      <w:r w:rsidRPr="009965BA">
        <w:rPr>
          <w:rFonts w:ascii="Verdana" w:eastAsiaTheme="majorEastAsia" w:hAnsi="Verdana" w:cstheme="majorBidi"/>
          <w:b w:val="0"/>
          <w:sz w:val="18"/>
          <w:szCs w:val="18"/>
        </w:rPr>
        <w:t>w imieniu którego działają na podstawie pełnomocnictwa:</w:t>
      </w:r>
    </w:p>
    <w:p w14:paraId="4A97F9C2" w14:textId="77777777" w:rsidR="009965BA" w:rsidRPr="009965BA" w:rsidRDefault="009965BA" w:rsidP="009965BA">
      <w:pPr>
        <w:pStyle w:val="Tekstpodstawowy"/>
        <w:jc w:val="both"/>
        <w:rPr>
          <w:rFonts w:ascii="Verdana" w:eastAsiaTheme="majorEastAsia" w:hAnsi="Verdana" w:cstheme="majorBidi"/>
          <w:b w:val="0"/>
          <w:sz w:val="18"/>
          <w:szCs w:val="18"/>
        </w:rPr>
      </w:pPr>
    </w:p>
    <w:p w14:paraId="435562E4" w14:textId="77777777" w:rsidR="00AF26A1" w:rsidRPr="009965BA" w:rsidRDefault="00AF26A1" w:rsidP="00316BDA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</w:p>
    <w:p w14:paraId="3DBF8F62" w14:textId="77777777" w:rsidR="00F03470" w:rsidRPr="009965BA" w:rsidRDefault="00564F76" w:rsidP="00316BDA">
      <w:pPr>
        <w:pStyle w:val="Tekstpodstawowy"/>
        <w:numPr>
          <w:ilvl w:val="0"/>
          <w:numId w:val="7"/>
        </w:numPr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  <w:r w:rsidRPr="009965BA">
        <w:rPr>
          <w:rFonts w:ascii="Verdana" w:hAnsi="Verdana"/>
          <w:b w:val="0"/>
          <w:bCs w:val="0"/>
          <w:sz w:val="18"/>
          <w:szCs w:val="18"/>
        </w:rPr>
        <w:t>………………………………</w:t>
      </w:r>
      <w:r w:rsidR="00F03470" w:rsidRPr="009965BA">
        <w:rPr>
          <w:rFonts w:ascii="Verdana" w:hAnsi="Verdana"/>
          <w:b w:val="0"/>
          <w:bCs w:val="0"/>
          <w:sz w:val="18"/>
          <w:szCs w:val="18"/>
        </w:rPr>
        <w:tab/>
        <w:t>- Z-ca Dyrektora Oddziału</w:t>
      </w:r>
    </w:p>
    <w:p w14:paraId="78EC722C" w14:textId="77777777" w:rsidR="009965BA" w:rsidRPr="009965BA" w:rsidRDefault="009965BA" w:rsidP="009965BA">
      <w:pPr>
        <w:pStyle w:val="Tekstpodstawowy"/>
        <w:spacing w:line="276" w:lineRule="auto"/>
        <w:ind w:left="360"/>
        <w:jc w:val="both"/>
        <w:rPr>
          <w:rFonts w:ascii="Verdana" w:hAnsi="Verdana"/>
          <w:b w:val="0"/>
          <w:sz w:val="18"/>
          <w:szCs w:val="18"/>
        </w:rPr>
      </w:pPr>
    </w:p>
    <w:p w14:paraId="21E4FE71" w14:textId="77777777" w:rsidR="00C4355A" w:rsidRPr="009965BA" w:rsidRDefault="00564F76" w:rsidP="00316BDA">
      <w:pPr>
        <w:pStyle w:val="Tekstpodstawowy"/>
        <w:numPr>
          <w:ilvl w:val="0"/>
          <w:numId w:val="7"/>
        </w:numPr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  <w:r w:rsidRPr="009965BA">
        <w:rPr>
          <w:rFonts w:ascii="Verdana" w:hAnsi="Verdana"/>
          <w:b w:val="0"/>
          <w:bCs w:val="0"/>
          <w:sz w:val="18"/>
          <w:szCs w:val="18"/>
        </w:rPr>
        <w:t>………………………………</w:t>
      </w:r>
      <w:r w:rsidR="00C4355A" w:rsidRPr="009965BA">
        <w:rPr>
          <w:rFonts w:ascii="Verdana" w:hAnsi="Verdana"/>
          <w:b w:val="0"/>
          <w:bCs w:val="0"/>
          <w:sz w:val="18"/>
          <w:szCs w:val="18"/>
        </w:rPr>
        <w:tab/>
        <w:t>- Z-ca Dyrektora Oddziału</w:t>
      </w:r>
    </w:p>
    <w:p w14:paraId="690203A6" w14:textId="77777777" w:rsidR="009965BA" w:rsidRPr="009965BA" w:rsidRDefault="009965BA" w:rsidP="009965BA">
      <w:pPr>
        <w:pStyle w:val="Tekstpodstawowy"/>
        <w:spacing w:line="276" w:lineRule="auto"/>
        <w:ind w:left="360"/>
        <w:jc w:val="both"/>
        <w:rPr>
          <w:rFonts w:ascii="Verdana" w:hAnsi="Verdana"/>
          <w:b w:val="0"/>
          <w:sz w:val="18"/>
          <w:szCs w:val="18"/>
        </w:rPr>
      </w:pPr>
    </w:p>
    <w:p w14:paraId="0D52E5E7" w14:textId="77777777" w:rsidR="00AF26A1" w:rsidRPr="009965BA" w:rsidRDefault="00AF26A1" w:rsidP="00316BDA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</w:p>
    <w:p w14:paraId="404A864A" w14:textId="77777777" w:rsidR="009965BA" w:rsidRPr="009965BA" w:rsidRDefault="009965BA" w:rsidP="009965BA">
      <w:pPr>
        <w:spacing w:line="360" w:lineRule="auto"/>
        <w:jc w:val="both"/>
        <w:rPr>
          <w:rFonts w:ascii="Verdana" w:hAnsi="Verdana"/>
          <w:bCs/>
          <w:sz w:val="18"/>
          <w:szCs w:val="20"/>
          <w:lang w:eastAsia="pl-PL"/>
        </w:rPr>
      </w:pPr>
      <w:r w:rsidRPr="009965BA">
        <w:rPr>
          <w:rFonts w:ascii="Verdana" w:hAnsi="Verdana"/>
          <w:bCs/>
          <w:sz w:val="18"/>
          <w:szCs w:val="20"/>
          <w:lang w:eastAsia="pl-PL"/>
        </w:rPr>
        <w:t>GENERALNA DYREKCJA DRÓG KRAJOWYCH I AUTOSTRAD ODDZIAŁ W SZCZECINIE</w:t>
      </w:r>
    </w:p>
    <w:p w14:paraId="060EA7A4" w14:textId="77777777" w:rsidR="00AF26A1" w:rsidRPr="009965BA" w:rsidRDefault="009753A3" w:rsidP="00316BDA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  <w:r w:rsidRPr="009965BA">
        <w:rPr>
          <w:rFonts w:ascii="Verdana" w:hAnsi="Verdana"/>
          <w:b w:val="0"/>
          <w:sz w:val="18"/>
          <w:szCs w:val="18"/>
        </w:rPr>
        <w:t xml:space="preserve">ul. Bohaterów Warszawy 33, 70-340 Szczecin </w:t>
      </w:r>
    </w:p>
    <w:p w14:paraId="7B42017C" w14:textId="77777777" w:rsidR="00AF26A1" w:rsidRPr="009965BA" w:rsidRDefault="009753A3" w:rsidP="00316BDA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  <w:r w:rsidRPr="009965BA">
        <w:rPr>
          <w:rFonts w:ascii="Verdana" w:hAnsi="Verdana"/>
          <w:b w:val="0"/>
          <w:sz w:val="18"/>
          <w:szCs w:val="18"/>
        </w:rPr>
        <w:t xml:space="preserve">NIP 852-23-53-687 </w:t>
      </w:r>
    </w:p>
    <w:p w14:paraId="2E3FFA1E" w14:textId="77777777" w:rsidR="00AF26A1" w:rsidRPr="009965BA" w:rsidRDefault="009753A3" w:rsidP="00316BDA">
      <w:pPr>
        <w:pStyle w:val="Tekstpodstawowy"/>
        <w:spacing w:line="276" w:lineRule="auto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zwanym dalej „Zamawiającym”</w:t>
      </w:r>
    </w:p>
    <w:p w14:paraId="676B2557" w14:textId="77777777" w:rsidR="00AF26A1" w:rsidRPr="009965BA" w:rsidRDefault="00AF26A1" w:rsidP="00316BDA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</w:p>
    <w:p w14:paraId="14846FA5" w14:textId="77777777" w:rsidR="00AF26A1" w:rsidRPr="009965BA" w:rsidRDefault="009753A3" w:rsidP="00316BDA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  <w:r w:rsidRPr="009965BA">
        <w:rPr>
          <w:rFonts w:ascii="Verdana" w:hAnsi="Verdana"/>
          <w:b w:val="0"/>
          <w:sz w:val="18"/>
          <w:szCs w:val="18"/>
        </w:rPr>
        <w:t>a</w:t>
      </w:r>
    </w:p>
    <w:p w14:paraId="37BBDC24" w14:textId="77777777" w:rsidR="00AF26A1" w:rsidRPr="009965BA" w:rsidRDefault="00AF26A1" w:rsidP="00316BDA">
      <w:pPr>
        <w:pStyle w:val="Tekstpodstawowy"/>
        <w:spacing w:line="276" w:lineRule="auto"/>
        <w:jc w:val="both"/>
        <w:rPr>
          <w:rFonts w:ascii="Verdana" w:hAnsi="Verdana"/>
          <w:bCs w:val="0"/>
          <w:sz w:val="18"/>
          <w:szCs w:val="18"/>
        </w:rPr>
      </w:pPr>
    </w:p>
    <w:p w14:paraId="3CF92AB1" w14:textId="77777777" w:rsidR="009965BA" w:rsidRPr="009965BA" w:rsidRDefault="009965BA" w:rsidP="009965BA">
      <w:pPr>
        <w:rPr>
          <w:rFonts w:ascii="Verdana" w:hAnsi="Verdana"/>
          <w:sz w:val="18"/>
          <w:szCs w:val="18"/>
          <w:lang w:eastAsia="en-US"/>
        </w:rPr>
      </w:pPr>
      <w:r w:rsidRPr="009965BA">
        <w:rPr>
          <w:rFonts w:ascii="Verdana" w:hAnsi="Verdana"/>
          <w:sz w:val="18"/>
          <w:szCs w:val="18"/>
        </w:rPr>
        <w:t xml:space="preserve">………………………………………………….. wpisaną pod numerem …………………….. do Krajowego Rejestru Sądowego prowadzonego przez Sąd Rejonowy dla miasta…………….., NIP: </w:t>
      </w:r>
      <w:r w:rsidRPr="009965BA">
        <w:rPr>
          <w:rFonts w:ascii="Verdana" w:hAnsi="Verdana"/>
          <w:bCs/>
          <w:sz w:val="18"/>
          <w:szCs w:val="18"/>
          <w:lang w:eastAsia="pl-PL"/>
        </w:rPr>
        <w:t>…………</w:t>
      </w:r>
      <w:r w:rsidRPr="009965BA">
        <w:rPr>
          <w:rFonts w:ascii="Verdana" w:hAnsi="Verdana"/>
          <w:sz w:val="18"/>
          <w:szCs w:val="18"/>
        </w:rPr>
        <w:t xml:space="preserve">, REGON: </w:t>
      </w:r>
      <w:r w:rsidRPr="009965BA">
        <w:rPr>
          <w:rFonts w:ascii="Verdana" w:hAnsi="Verdana"/>
          <w:bCs/>
          <w:sz w:val="18"/>
          <w:szCs w:val="18"/>
          <w:lang w:eastAsia="pl-PL"/>
        </w:rPr>
        <w:t>…………………………….</w:t>
      </w:r>
    </w:p>
    <w:p w14:paraId="3DE7AB6E" w14:textId="77777777" w:rsidR="009965BA" w:rsidRPr="009965BA" w:rsidRDefault="009965BA" w:rsidP="009965BA">
      <w:pPr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 xml:space="preserve">reprezentowaną przez: ………………………………….., </w:t>
      </w:r>
    </w:p>
    <w:p w14:paraId="7BA880B6" w14:textId="77777777" w:rsidR="009965BA" w:rsidRPr="009965BA" w:rsidRDefault="009965BA" w:rsidP="009965BA">
      <w:pPr>
        <w:rPr>
          <w:rFonts w:ascii="Verdana" w:hAnsi="Verdana"/>
          <w:b/>
          <w:sz w:val="18"/>
          <w:szCs w:val="18"/>
        </w:rPr>
      </w:pPr>
      <w:r w:rsidRPr="009965BA">
        <w:rPr>
          <w:rFonts w:ascii="Verdana" w:hAnsi="Verdana"/>
          <w:b/>
          <w:sz w:val="18"/>
          <w:szCs w:val="18"/>
        </w:rPr>
        <w:t xml:space="preserve">zwanym w dalszej części umowy „Wykonawcą” </w:t>
      </w:r>
    </w:p>
    <w:p w14:paraId="0A5EB996" w14:textId="77777777" w:rsidR="009965BA" w:rsidRPr="009965BA" w:rsidRDefault="009965BA" w:rsidP="00316BDA">
      <w:pPr>
        <w:pStyle w:val="Tekstpodstawowy"/>
        <w:spacing w:line="276" w:lineRule="auto"/>
        <w:jc w:val="both"/>
        <w:rPr>
          <w:rFonts w:ascii="Verdana" w:hAnsi="Verdana"/>
          <w:bCs w:val="0"/>
          <w:sz w:val="18"/>
          <w:szCs w:val="18"/>
        </w:rPr>
      </w:pPr>
    </w:p>
    <w:p w14:paraId="6F025F85" w14:textId="77777777" w:rsidR="009965BA" w:rsidRPr="009965BA" w:rsidRDefault="009965BA" w:rsidP="00316BDA">
      <w:pPr>
        <w:pStyle w:val="Tekstpodstawowy"/>
        <w:spacing w:line="276" w:lineRule="auto"/>
        <w:jc w:val="both"/>
        <w:rPr>
          <w:rFonts w:ascii="Verdana" w:hAnsi="Verdana"/>
          <w:b w:val="0"/>
          <w:sz w:val="18"/>
          <w:szCs w:val="18"/>
        </w:rPr>
      </w:pPr>
    </w:p>
    <w:p w14:paraId="202652A0" w14:textId="77777777" w:rsidR="00564F76" w:rsidRDefault="009965BA" w:rsidP="009965BA">
      <w:pPr>
        <w:widowControl w:val="0"/>
        <w:spacing w:line="276" w:lineRule="auto"/>
        <w:jc w:val="both"/>
        <w:rPr>
          <w:rFonts w:ascii="Verdana" w:hAnsi="Verdana" w:cs="Open Sans"/>
          <w:sz w:val="18"/>
          <w:szCs w:val="18"/>
        </w:rPr>
      </w:pPr>
      <w:r w:rsidRPr="009965BA">
        <w:rPr>
          <w:rFonts w:ascii="Verdana" w:hAnsi="Verdana" w:cs="Open Sans"/>
          <w:sz w:val="18"/>
          <w:szCs w:val="18"/>
        </w:rPr>
        <w:t>Zgodnie z Zarządzeniem nr 51 Generalnego Dyrektora Dróg Krajowych i A</w:t>
      </w:r>
      <w:r>
        <w:rPr>
          <w:rFonts w:ascii="Verdana" w:hAnsi="Verdana" w:cs="Open Sans"/>
          <w:sz w:val="18"/>
          <w:szCs w:val="18"/>
        </w:rPr>
        <w:t xml:space="preserve">utostrad z dnia 23 grudnia </w:t>
      </w:r>
      <w:r>
        <w:rPr>
          <w:rFonts w:ascii="Verdana" w:hAnsi="Verdana" w:cs="Open Sans"/>
          <w:sz w:val="18"/>
          <w:szCs w:val="18"/>
        </w:rPr>
        <w:br/>
        <w:t xml:space="preserve">2020 </w:t>
      </w:r>
      <w:r w:rsidRPr="009965BA">
        <w:rPr>
          <w:rFonts w:ascii="Verdana" w:hAnsi="Verdana" w:cs="Open Sans"/>
          <w:sz w:val="18"/>
          <w:szCs w:val="18"/>
        </w:rPr>
        <w:t xml:space="preserve">r. w sprawie realizacji, przez Generalną Dyrekcję Dróg Krajowych i Autostrad, zamówień publicznych o wartości mniejszej niż 170.000,00 PLN (netto) oraz wyłączonych spod stosowania przepisów ustawy </w:t>
      </w:r>
      <w:r>
        <w:rPr>
          <w:rFonts w:ascii="Verdana" w:hAnsi="Verdana" w:cs="Open Sans"/>
          <w:sz w:val="18"/>
          <w:szCs w:val="18"/>
        </w:rPr>
        <w:br/>
      </w:r>
      <w:r w:rsidRPr="009965BA">
        <w:rPr>
          <w:rFonts w:ascii="Verdana" w:hAnsi="Verdana" w:cs="Open Sans"/>
          <w:sz w:val="18"/>
          <w:szCs w:val="18"/>
        </w:rPr>
        <w:t xml:space="preserve">z dnia 11 września 2019 </w:t>
      </w:r>
      <w:r>
        <w:rPr>
          <w:rFonts w:ascii="Verdana" w:hAnsi="Verdana" w:cs="Open Sans"/>
          <w:sz w:val="18"/>
          <w:szCs w:val="18"/>
        </w:rPr>
        <w:t xml:space="preserve">r. – Prawo zamówień publicznych, </w:t>
      </w:r>
      <w:r w:rsidR="00564F76" w:rsidRPr="009965BA">
        <w:rPr>
          <w:rFonts w:ascii="Verdana" w:hAnsi="Verdana" w:cs="Open Sans"/>
          <w:sz w:val="18"/>
          <w:szCs w:val="18"/>
        </w:rPr>
        <w:t>została zawarta umowa następującej treści:</w:t>
      </w:r>
    </w:p>
    <w:p w14:paraId="793C811D" w14:textId="77777777" w:rsidR="009965BA" w:rsidRPr="009965BA" w:rsidRDefault="009965BA" w:rsidP="009965BA">
      <w:pPr>
        <w:widowControl w:val="0"/>
        <w:spacing w:line="276" w:lineRule="auto"/>
        <w:jc w:val="both"/>
        <w:rPr>
          <w:rFonts w:ascii="Verdana" w:hAnsi="Verdana" w:cs="Open Sans"/>
          <w:sz w:val="18"/>
          <w:szCs w:val="18"/>
        </w:rPr>
      </w:pPr>
    </w:p>
    <w:p w14:paraId="21323032" w14:textId="77777777" w:rsidR="00AF26A1" w:rsidRPr="009965BA" w:rsidRDefault="00AF26A1" w:rsidP="00316BDA">
      <w:pPr>
        <w:tabs>
          <w:tab w:val="left" w:pos="6120"/>
        </w:tabs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D6FAEFB" w14:textId="77777777" w:rsidR="00AF26A1" w:rsidRPr="009965BA" w:rsidRDefault="009753A3" w:rsidP="00316BDA">
      <w:pPr>
        <w:spacing w:line="276" w:lineRule="auto"/>
        <w:jc w:val="center"/>
        <w:rPr>
          <w:rFonts w:ascii="Verdana" w:hAnsi="Verdana" w:cs="Tahom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 xml:space="preserve">§ 1. </w:t>
      </w:r>
      <w:r w:rsidRPr="009965BA">
        <w:rPr>
          <w:rFonts w:ascii="Verdana" w:hAnsi="Verdana" w:cs="Tahoma"/>
          <w:b/>
          <w:bCs/>
          <w:sz w:val="18"/>
          <w:szCs w:val="18"/>
        </w:rPr>
        <w:t>Przedmiot umowy</w:t>
      </w:r>
    </w:p>
    <w:p w14:paraId="57222B2D" w14:textId="1BD1C966" w:rsidR="00D707EF" w:rsidRPr="0059000E" w:rsidRDefault="0059000E" w:rsidP="00D114C5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 w:rsidRPr="0059000E">
        <w:rPr>
          <w:rFonts w:ascii="Verdana" w:hAnsi="Verdana"/>
          <w:bCs/>
          <w:sz w:val="18"/>
          <w:szCs w:val="18"/>
        </w:rPr>
        <w:t>Zamawiający zleca a Wykonawca przyjmuje do realizacji usługi polegające na w</w:t>
      </w:r>
      <w:r w:rsidR="00017BCB" w:rsidRPr="0059000E">
        <w:rPr>
          <w:rFonts w:ascii="Verdana" w:hAnsi="Verdana"/>
          <w:bCs/>
          <w:sz w:val="18"/>
          <w:szCs w:val="18"/>
        </w:rPr>
        <w:t>ykonani</w:t>
      </w:r>
      <w:r w:rsidRPr="0059000E">
        <w:rPr>
          <w:rFonts w:ascii="Verdana" w:hAnsi="Verdana"/>
          <w:bCs/>
          <w:sz w:val="18"/>
          <w:szCs w:val="18"/>
        </w:rPr>
        <w:t>u</w:t>
      </w:r>
      <w:r w:rsidR="00017BCB" w:rsidRPr="0059000E">
        <w:rPr>
          <w:rFonts w:ascii="Verdana" w:hAnsi="Verdana"/>
          <w:bCs/>
          <w:sz w:val="18"/>
          <w:szCs w:val="18"/>
        </w:rPr>
        <w:t xml:space="preserve"> okresowych przeglądów i konserwacji kotłów grzewczych, olejowych, elektrycznych</w:t>
      </w:r>
      <w:r w:rsidR="00A2300F" w:rsidRPr="0059000E">
        <w:rPr>
          <w:rFonts w:ascii="Verdana" w:hAnsi="Verdana"/>
          <w:bCs/>
          <w:sz w:val="18"/>
          <w:szCs w:val="18"/>
        </w:rPr>
        <w:t xml:space="preserve"> </w:t>
      </w:r>
      <w:r w:rsidR="00017BCB" w:rsidRPr="0059000E">
        <w:rPr>
          <w:rFonts w:ascii="Verdana" w:hAnsi="Verdana"/>
          <w:bCs/>
          <w:sz w:val="18"/>
          <w:szCs w:val="18"/>
        </w:rPr>
        <w:t>i gazowych oraz przegląd ich instalacji,</w:t>
      </w:r>
      <w:r w:rsidR="00B17437" w:rsidRPr="0059000E">
        <w:rPr>
          <w:rFonts w:ascii="Verdana" w:hAnsi="Verdana"/>
          <w:bCs/>
          <w:sz w:val="18"/>
          <w:szCs w:val="18"/>
        </w:rPr>
        <w:t xml:space="preserve"> będących na wyposażeniu Oddziału Generalnej Dyrekcji Dróg Krajowych i Autostrad w Szczecinie z podziałem na zadania</w:t>
      </w:r>
      <w:r w:rsidR="00B17437" w:rsidRPr="0059000E">
        <w:rPr>
          <w:rFonts w:ascii="Verdana" w:hAnsi="Verdana"/>
          <w:sz w:val="18"/>
          <w:szCs w:val="18"/>
        </w:rPr>
        <w:t xml:space="preserve"> (Zadanie ……</w:t>
      </w:r>
      <w:r w:rsidR="00017BCB" w:rsidRPr="0059000E">
        <w:rPr>
          <w:rFonts w:ascii="Verdana" w:hAnsi="Verdana"/>
          <w:sz w:val="18"/>
          <w:szCs w:val="18"/>
        </w:rPr>
        <w:t>……</w:t>
      </w:r>
      <w:r w:rsidR="00B17437" w:rsidRPr="0059000E">
        <w:rPr>
          <w:rFonts w:ascii="Verdana" w:hAnsi="Verdana"/>
          <w:sz w:val="18"/>
          <w:szCs w:val="18"/>
        </w:rPr>
        <w:t xml:space="preserve"> Rejon w  ………………</w:t>
      </w:r>
      <w:r w:rsidR="00017BCB" w:rsidRPr="0059000E">
        <w:rPr>
          <w:rFonts w:ascii="Verdana" w:hAnsi="Verdana"/>
          <w:sz w:val="18"/>
          <w:szCs w:val="18"/>
        </w:rPr>
        <w:t>……..</w:t>
      </w:r>
      <w:r w:rsidR="00B17437" w:rsidRPr="0059000E">
        <w:rPr>
          <w:rFonts w:ascii="Verdana" w:hAnsi="Verdana"/>
          <w:sz w:val="18"/>
          <w:szCs w:val="18"/>
        </w:rPr>
        <w:t xml:space="preserve">, </w:t>
      </w:r>
      <w:r w:rsidR="00017BCB" w:rsidRPr="0059000E">
        <w:rPr>
          <w:rFonts w:ascii="Verdana" w:hAnsi="Verdana"/>
          <w:sz w:val="18"/>
          <w:szCs w:val="18"/>
        </w:rPr>
        <w:t xml:space="preserve"> </w:t>
      </w:r>
      <w:r w:rsidR="00B17437" w:rsidRPr="0059000E">
        <w:rPr>
          <w:rFonts w:ascii="Verdana" w:hAnsi="Verdana"/>
          <w:sz w:val="18"/>
          <w:szCs w:val="18"/>
        </w:rPr>
        <w:t>ul. ……………………</w:t>
      </w:r>
      <w:r w:rsidR="00017BCB" w:rsidRPr="0059000E">
        <w:rPr>
          <w:rFonts w:ascii="Verdana" w:hAnsi="Verdana"/>
          <w:sz w:val="18"/>
          <w:szCs w:val="18"/>
        </w:rPr>
        <w:t xml:space="preserve">…………  </w:t>
      </w:r>
      <w:r w:rsidR="00B17437" w:rsidRPr="0059000E">
        <w:rPr>
          <w:rFonts w:ascii="Verdana" w:hAnsi="Verdana"/>
          <w:sz w:val="18"/>
          <w:szCs w:val="18"/>
        </w:rPr>
        <w:t>).</w:t>
      </w:r>
    </w:p>
    <w:p w14:paraId="110EE03C" w14:textId="01A6BC47" w:rsidR="0059000E" w:rsidRDefault="0059000E" w:rsidP="00316BDA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Zakres prac określono w opisie przedmiotu zamówienia</w:t>
      </w:r>
      <w:r>
        <w:rPr>
          <w:rFonts w:ascii="Verdana" w:hAnsi="Verdana"/>
          <w:sz w:val="18"/>
          <w:szCs w:val="18"/>
        </w:rPr>
        <w:t>.</w:t>
      </w:r>
    </w:p>
    <w:p w14:paraId="54DF47E5" w14:textId="296E8C73" w:rsidR="00D707EF" w:rsidRPr="009965BA" w:rsidRDefault="00D707EF" w:rsidP="00316BDA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Integralnymi składnikami niniejszej umowy są następujące dokumenty:</w:t>
      </w:r>
    </w:p>
    <w:p w14:paraId="14D60146" w14:textId="77777777" w:rsidR="00AF26A1" w:rsidRPr="009965BA" w:rsidRDefault="009965BA" w:rsidP="00316BDA">
      <w:pPr>
        <w:spacing w:line="276" w:lineRule="auto"/>
        <w:ind w:firstLine="70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1) </w:t>
      </w:r>
      <w:r w:rsidR="00D707EF" w:rsidRPr="009965BA">
        <w:rPr>
          <w:rFonts w:ascii="Verdana" w:hAnsi="Verdana"/>
          <w:sz w:val="18"/>
          <w:szCs w:val="18"/>
        </w:rPr>
        <w:t>Opis przedmiotu zamówienia – załącznik nr 1</w:t>
      </w:r>
      <w:r>
        <w:rPr>
          <w:rFonts w:ascii="Verdana" w:hAnsi="Verdana"/>
          <w:sz w:val="18"/>
          <w:szCs w:val="18"/>
        </w:rPr>
        <w:t>.</w:t>
      </w:r>
    </w:p>
    <w:p w14:paraId="70FB8F2D" w14:textId="77777777" w:rsidR="00B17437" w:rsidRDefault="009965BA" w:rsidP="00316BDA">
      <w:pPr>
        <w:spacing w:line="276" w:lineRule="auto"/>
        <w:ind w:firstLine="70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2) </w:t>
      </w:r>
      <w:r w:rsidR="00B17437" w:rsidRPr="009965BA">
        <w:rPr>
          <w:rFonts w:ascii="Verdana" w:hAnsi="Verdana"/>
          <w:sz w:val="18"/>
          <w:szCs w:val="18"/>
        </w:rPr>
        <w:t xml:space="preserve">Formularz cenowy z dnia ……………………. – załącznik </w:t>
      </w:r>
      <w:r w:rsidR="004D6823" w:rsidRPr="009965BA">
        <w:rPr>
          <w:rFonts w:ascii="Verdana" w:hAnsi="Verdana"/>
          <w:sz w:val="18"/>
          <w:szCs w:val="18"/>
        </w:rPr>
        <w:t>nr 2</w:t>
      </w:r>
      <w:r>
        <w:rPr>
          <w:rFonts w:ascii="Verdana" w:hAnsi="Verdana"/>
          <w:sz w:val="18"/>
          <w:szCs w:val="18"/>
        </w:rPr>
        <w:t>.</w:t>
      </w:r>
    </w:p>
    <w:p w14:paraId="7DB0ACC0" w14:textId="77777777" w:rsidR="009965BA" w:rsidRPr="0059000E" w:rsidRDefault="009965BA" w:rsidP="00316BDA">
      <w:pPr>
        <w:spacing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59000E">
        <w:rPr>
          <w:rFonts w:ascii="Verdana" w:hAnsi="Verdana"/>
          <w:sz w:val="18"/>
          <w:szCs w:val="18"/>
        </w:rPr>
        <w:t>3) Formularz ofertowy z dnia …………………… – załącznik nr 3.</w:t>
      </w:r>
    </w:p>
    <w:p w14:paraId="7DE0483E" w14:textId="4AFE8C85" w:rsidR="00D707EF" w:rsidRPr="0059000E" w:rsidRDefault="000726CF" w:rsidP="00D114C5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 w:rsidRPr="005B48D7">
        <w:rPr>
          <w:rFonts w:ascii="Verdana" w:hAnsi="Verdana"/>
          <w:bCs/>
          <w:sz w:val="18"/>
          <w:szCs w:val="18"/>
        </w:rPr>
        <w:t>W razie wątpliwości interpretacyjnych – dokumenty załączone do umowy należy traktować jako wzajemnie uzupełniające się, przy czym wiodące znaczenie mają postanowienia Umowy</w:t>
      </w:r>
      <w:r>
        <w:rPr>
          <w:rFonts w:ascii="Verdana" w:hAnsi="Verdana"/>
          <w:bCs/>
          <w:sz w:val="18"/>
          <w:szCs w:val="18"/>
        </w:rPr>
        <w:t>, zaś pozostałe dokumenty – według kolejności wskazanej w ust. 3.</w:t>
      </w:r>
    </w:p>
    <w:p w14:paraId="43CF06D6" w14:textId="77777777" w:rsidR="0059000E" w:rsidRDefault="0059000E" w:rsidP="00A2300F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20407487" w14:textId="01AC2333" w:rsidR="00AF26A1" w:rsidRPr="009965BA" w:rsidRDefault="009753A3" w:rsidP="00A2300F">
      <w:pPr>
        <w:spacing w:line="276" w:lineRule="auto"/>
        <w:ind w:left="2832" w:firstLine="708"/>
        <w:rPr>
          <w:rFonts w:ascii="Verdana" w:hAnsi="Verdana" w:cs="Tahom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 xml:space="preserve">§ 2. </w:t>
      </w:r>
      <w:r w:rsidRPr="009965BA">
        <w:rPr>
          <w:rFonts w:ascii="Verdana" w:hAnsi="Verdana" w:cs="Tahoma"/>
          <w:b/>
          <w:bCs/>
          <w:sz w:val="18"/>
          <w:szCs w:val="18"/>
        </w:rPr>
        <w:t>Termin realizacji</w:t>
      </w:r>
    </w:p>
    <w:p w14:paraId="63C31836" w14:textId="7FCD24AA" w:rsidR="00AF26A1" w:rsidRPr="009965BA" w:rsidRDefault="009753A3" w:rsidP="00316BDA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Term</w:t>
      </w:r>
      <w:r w:rsidR="009965BA">
        <w:rPr>
          <w:rFonts w:ascii="Verdana" w:hAnsi="Verdana"/>
          <w:sz w:val="18"/>
          <w:szCs w:val="18"/>
        </w:rPr>
        <w:t>in realizacji przedmiotu umowy:</w:t>
      </w:r>
      <w:r w:rsidR="0089167D">
        <w:rPr>
          <w:rFonts w:ascii="Verdana" w:hAnsi="Verdana"/>
          <w:sz w:val="18"/>
          <w:szCs w:val="18"/>
        </w:rPr>
        <w:t xml:space="preserve"> </w:t>
      </w:r>
      <w:r w:rsidR="00BE34A7">
        <w:rPr>
          <w:rFonts w:ascii="Verdana" w:hAnsi="Verdana"/>
          <w:b/>
          <w:sz w:val="18"/>
          <w:szCs w:val="18"/>
        </w:rPr>
        <w:t>do</w:t>
      </w:r>
      <w:r w:rsidR="0089167D" w:rsidRPr="0089167D">
        <w:rPr>
          <w:rFonts w:ascii="Verdana" w:hAnsi="Verdana"/>
          <w:b/>
          <w:sz w:val="18"/>
          <w:szCs w:val="18"/>
        </w:rPr>
        <w:t xml:space="preserve"> 30.04.2028</w:t>
      </w:r>
      <w:r w:rsidR="00017BCB" w:rsidRPr="0089167D">
        <w:rPr>
          <w:rFonts w:ascii="Verdana" w:hAnsi="Verdana"/>
          <w:b/>
          <w:sz w:val="18"/>
          <w:szCs w:val="18"/>
        </w:rPr>
        <w:t xml:space="preserve"> r.</w:t>
      </w:r>
      <w:r w:rsidR="00B17437" w:rsidRPr="0089167D">
        <w:rPr>
          <w:rFonts w:ascii="Verdana" w:hAnsi="Verdana"/>
          <w:b/>
          <w:sz w:val="18"/>
          <w:szCs w:val="18"/>
        </w:rPr>
        <w:t xml:space="preserve"> </w:t>
      </w:r>
      <w:r w:rsidRPr="0089167D">
        <w:rPr>
          <w:rFonts w:ascii="Verdana" w:hAnsi="Verdana"/>
          <w:b/>
          <w:sz w:val="18"/>
          <w:szCs w:val="18"/>
        </w:rPr>
        <w:t xml:space="preserve"> </w:t>
      </w:r>
    </w:p>
    <w:p w14:paraId="4E84C029" w14:textId="77777777" w:rsidR="00316BDA" w:rsidRPr="009965BA" w:rsidRDefault="00316BDA" w:rsidP="00316BDA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Usługi wykonywane będą sukcesywnie </w:t>
      </w:r>
      <w:r w:rsidR="00B17437" w:rsidRPr="009965BA">
        <w:rPr>
          <w:rFonts w:ascii="Verdana" w:hAnsi="Verdana"/>
          <w:bCs/>
          <w:sz w:val="18"/>
          <w:szCs w:val="18"/>
        </w:rPr>
        <w:t>na pisemne zlecenie zamawiającego.</w:t>
      </w:r>
      <w:r w:rsidRPr="009965BA">
        <w:rPr>
          <w:rFonts w:ascii="Verdana" w:hAnsi="Verdana"/>
          <w:bCs/>
          <w:sz w:val="18"/>
          <w:szCs w:val="18"/>
        </w:rPr>
        <w:t xml:space="preserve"> </w:t>
      </w:r>
    </w:p>
    <w:p w14:paraId="55CCB7FD" w14:textId="4EA10F9E" w:rsidR="0089167D" w:rsidRDefault="007C222B" w:rsidP="00316BDA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Zamawiający określa w</w:t>
      </w:r>
      <w:r w:rsidR="00E54429" w:rsidRPr="009965BA">
        <w:rPr>
          <w:rFonts w:ascii="Verdana" w:hAnsi="Verdana"/>
          <w:bCs/>
          <w:sz w:val="18"/>
          <w:szCs w:val="18"/>
        </w:rPr>
        <w:t xml:space="preserve">stępne terminy </w:t>
      </w:r>
      <w:r w:rsidR="0089167D">
        <w:rPr>
          <w:rFonts w:ascii="Verdana" w:hAnsi="Verdana"/>
          <w:bCs/>
          <w:sz w:val="18"/>
          <w:szCs w:val="18"/>
        </w:rPr>
        <w:t xml:space="preserve">przeglądów: </w:t>
      </w:r>
    </w:p>
    <w:p w14:paraId="29BB4F9C" w14:textId="77777777" w:rsidR="00E54429" w:rsidRDefault="0089167D" w:rsidP="0089167D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a) dla zadania: </w:t>
      </w:r>
      <w:r w:rsidR="0095697E">
        <w:rPr>
          <w:rFonts w:ascii="Verdana" w:hAnsi="Verdana"/>
          <w:bCs/>
          <w:sz w:val="18"/>
          <w:szCs w:val="18"/>
        </w:rPr>
        <w:t>1, 2, 3, 4, 5, 6, 8: II kw. 2026 r., IV kw. 2026 r.</w:t>
      </w:r>
      <w:r>
        <w:rPr>
          <w:rFonts w:ascii="Verdana" w:hAnsi="Verdana"/>
          <w:bCs/>
          <w:sz w:val="18"/>
          <w:szCs w:val="18"/>
        </w:rPr>
        <w:t>;</w:t>
      </w:r>
      <w:r w:rsidR="0095697E">
        <w:rPr>
          <w:rFonts w:ascii="Verdana" w:hAnsi="Verdana"/>
          <w:bCs/>
          <w:sz w:val="18"/>
          <w:szCs w:val="18"/>
        </w:rPr>
        <w:t xml:space="preserve"> II kw. 2027 r.; IV kw. 2027 r.</w:t>
      </w:r>
    </w:p>
    <w:p w14:paraId="11E9E054" w14:textId="77777777" w:rsidR="0089167D" w:rsidRPr="009965BA" w:rsidRDefault="0095697E" w:rsidP="0089167D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b) dla zadania: 7: III kw. 2026; III kw. 2027 r</w:t>
      </w:r>
      <w:r w:rsidR="0089167D">
        <w:rPr>
          <w:rFonts w:ascii="Verdana" w:hAnsi="Verdana"/>
          <w:bCs/>
          <w:sz w:val="18"/>
          <w:szCs w:val="18"/>
        </w:rPr>
        <w:t>.</w:t>
      </w:r>
    </w:p>
    <w:p w14:paraId="59605AFA" w14:textId="7B2DF8E2" w:rsidR="00B22BBF" w:rsidRDefault="00B22BBF" w:rsidP="00AB5899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lastRenderedPageBreak/>
        <w:t xml:space="preserve">Terminy przeglądów, określone w ust. 3, mogą być zmieniane wyłącznie za zgodą Zamawiającego, wyrażoną w formie </w:t>
      </w:r>
      <w:r w:rsidR="00945AAE">
        <w:rPr>
          <w:rFonts w:ascii="Verdana" w:hAnsi="Verdana"/>
          <w:bCs/>
          <w:sz w:val="18"/>
          <w:szCs w:val="18"/>
        </w:rPr>
        <w:t>pisemnej (</w:t>
      </w:r>
      <w:r>
        <w:rPr>
          <w:rFonts w:ascii="Verdana" w:hAnsi="Verdana"/>
          <w:bCs/>
          <w:sz w:val="18"/>
          <w:szCs w:val="18"/>
        </w:rPr>
        <w:t>elektronicznej</w:t>
      </w:r>
      <w:r w:rsidR="00945AAE">
        <w:rPr>
          <w:rFonts w:ascii="Verdana" w:hAnsi="Verdana"/>
          <w:bCs/>
          <w:sz w:val="18"/>
          <w:szCs w:val="18"/>
        </w:rPr>
        <w:t>)</w:t>
      </w:r>
      <w:r>
        <w:rPr>
          <w:rFonts w:ascii="Verdana" w:hAnsi="Verdana"/>
          <w:bCs/>
          <w:sz w:val="18"/>
          <w:szCs w:val="18"/>
        </w:rPr>
        <w:t xml:space="preserve"> pod rygorem nieważności albo w zleceniu, o którym mowa w ust. 5.</w:t>
      </w:r>
    </w:p>
    <w:p w14:paraId="544FA306" w14:textId="3116F922" w:rsidR="00AB5899" w:rsidRPr="009965BA" w:rsidRDefault="00316BDA" w:rsidP="00AB5899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Zamawiający będzie zlecał wykonywanie usług drogą e-mail na podany w ofercie adres Wykonawcy. W zleceniu każdej usługi określony będzie termin wykonania </w:t>
      </w:r>
      <w:r w:rsidR="00B17437" w:rsidRPr="009965BA">
        <w:rPr>
          <w:rFonts w:ascii="Verdana" w:hAnsi="Verdana"/>
          <w:bCs/>
          <w:sz w:val="18"/>
          <w:szCs w:val="18"/>
        </w:rPr>
        <w:t xml:space="preserve">przeglądu </w:t>
      </w:r>
      <w:r w:rsidRPr="009965BA">
        <w:rPr>
          <w:rFonts w:ascii="Verdana" w:hAnsi="Verdana"/>
          <w:bCs/>
          <w:sz w:val="18"/>
          <w:szCs w:val="18"/>
        </w:rPr>
        <w:t xml:space="preserve"> – </w:t>
      </w:r>
      <w:r w:rsidR="00AB6614" w:rsidRPr="009965BA">
        <w:rPr>
          <w:rFonts w:ascii="Verdana" w:hAnsi="Verdana"/>
          <w:bCs/>
          <w:sz w:val="18"/>
          <w:szCs w:val="18"/>
        </w:rPr>
        <w:t xml:space="preserve">nie dłuższy niż </w:t>
      </w:r>
      <w:r w:rsidR="00EB2589" w:rsidRPr="009965BA">
        <w:rPr>
          <w:rFonts w:ascii="Verdana" w:hAnsi="Verdana"/>
          <w:bCs/>
          <w:sz w:val="18"/>
          <w:szCs w:val="18"/>
        </w:rPr>
        <w:t>7</w:t>
      </w:r>
      <w:r w:rsidRPr="009965BA">
        <w:rPr>
          <w:rFonts w:ascii="Verdana" w:hAnsi="Verdana"/>
          <w:bCs/>
          <w:sz w:val="18"/>
          <w:szCs w:val="18"/>
        </w:rPr>
        <w:t xml:space="preserve"> dni </w:t>
      </w:r>
      <w:r w:rsidR="0089167D">
        <w:rPr>
          <w:rFonts w:ascii="Verdana" w:hAnsi="Verdana"/>
          <w:bCs/>
          <w:sz w:val="18"/>
          <w:szCs w:val="18"/>
        </w:rPr>
        <w:br/>
      </w:r>
      <w:r w:rsidRPr="009965BA">
        <w:rPr>
          <w:rFonts w:ascii="Verdana" w:hAnsi="Verdana"/>
          <w:bCs/>
          <w:sz w:val="18"/>
          <w:szCs w:val="18"/>
        </w:rPr>
        <w:t>od daty przekazania zlecenia.</w:t>
      </w:r>
      <w:r w:rsidR="00AB5899" w:rsidRPr="009965BA">
        <w:rPr>
          <w:rFonts w:ascii="Verdana" w:hAnsi="Verdana"/>
          <w:bCs/>
          <w:sz w:val="18"/>
          <w:szCs w:val="18"/>
        </w:rPr>
        <w:t xml:space="preserve"> </w:t>
      </w:r>
    </w:p>
    <w:p w14:paraId="0E2DF2FA" w14:textId="13E0FB37" w:rsidR="00770265" w:rsidRPr="009965BA" w:rsidRDefault="00770265" w:rsidP="00AB5899">
      <w:pPr>
        <w:pStyle w:val="Akapitzlist"/>
        <w:numPr>
          <w:ilvl w:val="0"/>
          <w:numId w:val="2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Zamawiający dokonywać będzie każdorazowo odbioru przedmiotu zlec</w:t>
      </w:r>
      <w:r w:rsidR="007C222B">
        <w:rPr>
          <w:rFonts w:ascii="Verdana" w:hAnsi="Verdana"/>
          <w:bCs/>
          <w:sz w:val="18"/>
          <w:szCs w:val="18"/>
        </w:rPr>
        <w:t>e</w:t>
      </w:r>
      <w:r w:rsidRPr="009965BA">
        <w:rPr>
          <w:rFonts w:ascii="Verdana" w:hAnsi="Verdana"/>
          <w:bCs/>
          <w:sz w:val="18"/>
          <w:szCs w:val="18"/>
        </w:rPr>
        <w:t>nia, w terminie</w:t>
      </w:r>
      <w:r w:rsidR="00AB5899" w:rsidRPr="009965BA">
        <w:rPr>
          <w:rFonts w:ascii="Verdana" w:hAnsi="Verdana"/>
          <w:bCs/>
          <w:sz w:val="18"/>
          <w:szCs w:val="18"/>
        </w:rPr>
        <w:t xml:space="preserve"> 1 </w:t>
      </w:r>
      <w:r w:rsidRPr="009965BA">
        <w:rPr>
          <w:rFonts w:ascii="Verdana" w:hAnsi="Verdana"/>
          <w:bCs/>
          <w:sz w:val="18"/>
          <w:szCs w:val="18"/>
        </w:rPr>
        <w:t>dni</w:t>
      </w:r>
      <w:r w:rsidR="00AB5899" w:rsidRPr="009965BA">
        <w:rPr>
          <w:rFonts w:ascii="Verdana" w:hAnsi="Verdana"/>
          <w:bCs/>
          <w:sz w:val="18"/>
          <w:szCs w:val="18"/>
        </w:rPr>
        <w:t>a roboczego</w:t>
      </w:r>
      <w:r w:rsidRPr="009965BA">
        <w:rPr>
          <w:rFonts w:ascii="Verdana" w:hAnsi="Verdana"/>
          <w:bCs/>
          <w:sz w:val="18"/>
          <w:szCs w:val="18"/>
        </w:rPr>
        <w:t xml:space="preserve"> od otrzymania zawiadomienia o zakończeniu prac objętych </w:t>
      </w:r>
      <w:r w:rsidR="00AB5899" w:rsidRPr="009965BA">
        <w:rPr>
          <w:rFonts w:ascii="Verdana" w:hAnsi="Verdana"/>
          <w:bCs/>
          <w:sz w:val="18"/>
          <w:szCs w:val="18"/>
        </w:rPr>
        <w:t>zleceniem</w:t>
      </w:r>
      <w:r w:rsidRPr="009965BA">
        <w:rPr>
          <w:rFonts w:ascii="Verdana" w:hAnsi="Verdana"/>
          <w:bCs/>
          <w:sz w:val="18"/>
          <w:szCs w:val="18"/>
        </w:rPr>
        <w:t>.</w:t>
      </w:r>
    </w:p>
    <w:p w14:paraId="0A2ADAB5" w14:textId="77777777" w:rsidR="009753A3" w:rsidRPr="009965BA" w:rsidRDefault="009753A3" w:rsidP="00316BDA">
      <w:pPr>
        <w:spacing w:line="276" w:lineRule="auto"/>
        <w:ind w:left="720"/>
        <w:rPr>
          <w:rFonts w:ascii="Verdana" w:hAnsi="Verdana"/>
          <w:b/>
          <w:bCs/>
          <w:sz w:val="18"/>
          <w:szCs w:val="18"/>
        </w:rPr>
      </w:pPr>
    </w:p>
    <w:p w14:paraId="29150BC0" w14:textId="77777777" w:rsidR="00AF26A1" w:rsidRPr="009965BA" w:rsidRDefault="009753A3" w:rsidP="00316BDA">
      <w:pPr>
        <w:spacing w:line="276" w:lineRule="auto"/>
        <w:jc w:val="center"/>
        <w:rPr>
          <w:rFonts w:ascii="Verdana" w:hAnsi="Verdana" w:cs="Tahom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 xml:space="preserve">§ 3. </w:t>
      </w:r>
      <w:r w:rsidRPr="009965BA">
        <w:rPr>
          <w:rFonts w:ascii="Verdana" w:hAnsi="Verdana" w:cs="Tahoma"/>
          <w:b/>
          <w:bCs/>
          <w:sz w:val="18"/>
          <w:szCs w:val="18"/>
        </w:rPr>
        <w:t>Wartość zamówienia</w:t>
      </w:r>
    </w:p>
    <w:p w14:paraId="27708EDB" w14:textId="39122627" w:rsidR="00AF26A1" w:rsidRPr="009965BA" w:rsidRDefault="00140E6A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W</w:t>
      </w:r>
      <w:r w:rsidR="006A4D7D" w:rsidRPr="009965BA">
        <w:rPr>
          <w:rFonts w:ascii="Verdana" w:hAnsi="Verdana"/>
          <w:bCs/>
          <w:sz w:val="18"/>
          <w:szCs w:val="18"/>
        </w:rPr>
        <w:t>ynagrodzenie za wykonanie przedmiotu umowy strony ustalają zgodnie z ofertą Wykonawcy na kwotę</w:t>
      </w:r>
      <w:r w:rsidR="009753A3" w:rsidRPr="009965BA">
        <w:rPr>
          <w:rFonts w:ascii="Verdana" w:hAnsi="Verdana"/>
          <w:bCs/>
          <w:sz w:val="18"/>
          <w:szCs w:val="18"/>
        </w:rPr>
        <w:t>:</w:t>
      </w:r>
    </w:p>
    <w:p w14:paraId="242533B0" w14:textId="77777777" w:rsidR="00AF26A1" w:rsidRPr="009965BA" w:rsidRDefault="009753A3" w:rsidP="00316BDA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netto  </w:t>
      </w:r>
      <w:r w:rsidR="001B7B48" w:rsidRPr="009965BA">
        <w:rPr>
          <w:rFonts w:ascii="Verdana" w:hAnsi="Verdana"/>
          <w:sz w:val="18"/>
          <w:szCs w:val="18"/>
        </w:rPr>
        <w:t xml:space="preserve">………………………… </w:t>
      </w:r>
      <w:r w:rsidRPr="009965BA">
        <w:rPr>
          <w:rFonts w:ascii="Verdana" w:hAnsi="Verdana"/>
          <w:bCs/>
          <w:sz w:val="18"/>
          <w:szCs w:val="18"/>
        </w:rPr>
        <w:t>zł (słownie złotych</w:t>
      </w:r>
      <w:r w:rsidR="00564F76" w:rsidRPr="009965BA">
        <w:rPr>
          <w:rFonts w:ascii="Verdana" w:hAnsi="Verdana"/>
          <w:bCs/>
          <w:sz w:val="18"/>
          <w:szCs w:val="18"/>
        </w:rPr>
        <w:t>: ……………………………</w:t>
      </w:r>
      <w:r w:rsidR="001B7B48" w:rsidRPr="009965BA">
        <w:rPr>
          <w:rFonts w:ascii="Verdana" w:hAnsi="Verdana"/>
          <w:bCs/>
          <w:sz w:val="18"/>
          <w:szCs w:val="18"/>
        </w:rPr>
        <w:t xml:space="preserve"> </w:t>
      </w:r>
      <w:r w:rsidRPr="009965BA">
        <w:rPr>
          <w:rFonts w:ascii="Verdana" w:hAnsi="Verdana"/>
          <w:bCs/>
          <w:sz w:val="18"/>
          <w:szCs w:val="18"/>
        </w:rPr>
        <w:t xml:space="preserve"> 00/100) </w:t>
      </w:r>
    </w:p>
    <w:p w14:paraId="423CAF65" w14:textId="77777777" w:rsidR="00AF26A1" w:rsidRPr="009965BA" w:rsidRDefault="001B7B48" w:rsidP="00316BDA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VAT   </w:t>
      </w:r>
      <w:r w:rsidRPr="009965BA">
        <w:rPr>
          <w:rFonts w:ascii="Verdana" w:hAnsi="Verdana"/>
          <w:sz w:val="18"/>
          <w:szCs w:val="18"/>
        </w:rPr>
        <w:t>……………</w:t>
      </w:r>
      <w:r w:rsidR="00B67446" w:rsidRPr="009965BA">
        <w:rPr>
          <w:rFonts w:ascii="Verdana" w:hAnsi="Verdana"/>
          <w:sz w:val="18"/>
          <w:szCs w:val="18"/>
        </w:rPr>
        <w:t>.</w:t>
      </w:r>
      <w:r w:rsidRPr="009965BA">
        <w:rPr>
          <w:rFonts w:ascii="Verdana" w:hAnsi="Verdana"/>
          <w:sz w:val="18"/>
          <w:szCs w:val="18"/>
        </w:rPr>
        <w:t xml:space="preserve">…………… </w:t>
      </w:r>
      <w:r w:rsidRPr="009965BA">
        <w:rPr>
          <w:rFonts w:ascii="Verdana" w:hAnsi="Verdana"/>
          <w:bCs/>
          <w:sz w:val="18"/>
          <w:szCs w:val="18"/>
        </w:rPr>
        <w:t>zł</w:t>
      </w:r>
      <w:r w:rsidR="00564F76" w:rsidRPr="009965BA">
        <w:rPr>
          <w:rFonts w:ascii="Verdana" w:hAnsi="Verdana"/>
          <w:bCs/>
          <w:sz w:val="18"/>
          <w:szCs w:val="18"/>
        </w:rPr>
        <w:t xml:space="preserve"> (słownie złotych: ……………………</w:t>
      </w:r>
      <w:r w:rsidR="00B67446" w:rsidRPr="009965BA">
        <w:rPr>
          <w:rFonts w:ascii="Verdana" w:hAnsi="Verdana"/>
          <w:bCs/>
          <w:sz w:val="18"/>
          <w:szCs w:val="18"/>
        </w:rPr>
        <w:t>.</w:t>
      </w:r>
      <w:r w:rsidR="00564F76" w:rsidRPr="009965BA">
        <w:rPr>
          <w:rFonts w:ascii="Verdana" w:hAnsi="Verdana"/>
          <w:bCs/>
          <w:sz w:val="18"/>
          <w:szCs w:val="18"/>
        </w:rPr>
        <w:t>………</w:t>
      </w:r>
      <w:r w:rsidRPr="009965BA">
        <w:rPr>
          <w:rFonts w:ascii="Verdana" w:hAnsi="Verdana"/>
          <w:bCs/>
          <w:sz w:val="18"/>
          <w:szCs w:val="18"/>
        </w:rPr>
        <w:t xml:space="preserve"> 00/100)</w:t>
      </w:r>
    </w:p>
    <w:p w14:paraId="2D2181F8" w14:textId="77777777" w:rsidR="00AF26A1" w:rsidRPr="009965BA" w:rsidRDefault="009753A3" w:rsidP="00316BDA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brutto </w:t>
      </w:r>
      <w:r w:rsidR="001B7B48" w:rsidRPr="009965BA">
        <w:rPr>
          <w:rFonts w:ascii="Verdana" w:hAnsi="Verdana"/>
          <w:sz w:val="18"/>
          <w:szCs w:val="18"/>
        </w:rPr>
        <w:t xml:space="preserve">………………………… </w:t>
      </w:r>
      <w:r w:rsidR="001B7B48" w:rsidRPr="009965BA">
        <w:rPr>
          <w:rFonts w:ascii="Verdana" w:hAnsi="Verdana"/>
          <w:bCs/>
          <w:sz w:val="18"/>
          <w:szCs w:val="18"/>
        </w:rPr>
        <w:t>z</w:t>
      </w:r>
      <w:r w:rsidR="00564F76" w:rsidRPr="009965BA">
        <w:rPr>
          <w:rFonts w:ascii="Verdana" w:hAnsi="Verdana"/>
          <w:bCs/>
          <w:sz w:val="18"/>
          <w:szCs w:val="18"/>
        </w:rPr>
        <w:t>ł (słownie złotych: ……………………………</w:t>
      </w:r>
      <w:r w:rsidR="001B7B48" w:rsidRPr="009965BA">
        <w:rPr>
          <w:rFonts w:ascii="Verdana" w:hAnsi="Verdana"/>
          <w:bCs/>
          <w:sz w:val="18"/>
          <w:szCs w:val="18"/>
        </w:rPr>
        <w:t xml:space="preserve">  00/100).</w:t>
      </w:r>
    </w:p>
    <w:p w14:paraId="10A1150C" w14:textId="38FAFFEB" w:rsidR="0093289D" w:rsidRPr="00D114C5" w:rsidRDefault="0093289D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Wynagrodzenie określone w ust. 1 jest wynagrodzeniem maksymalnym za realizację przedmiotu umowy. Wykonawcy nie przysługują roszczenia z tytułu niewyczerpania tej kwoty ani też żądanie zlecenia realizacji usług w celu uzyskania wynagrodzenia w maksymalnej wysokości lub wyższej niż wypłacona</w:t>
      </w:r>
      <w:r w:rsidR="00A06CE2">
        <w:rPr>
          <w:rFonts w:ascii="Verdana" w:hAnsi="Verdana"/>
          <w:bCs/>
          <w:sz w:val="18"/>
          <w:szCs w:val="18"/>
        </w:rPr>
        <w:t xml:space="preserve"> przez Zamawiającego</w:t>
      </w:r>
      <w:r>
        <w:rPr>
          <w:rFonts w:ascii="Verdana" w:hAnsi="Verdana"/>
          <w:bCs/>
          <w:sz w:val="18"/>
          <w:szCs w:val="18"/>
        </w:rPr>
        <w:t xml:space="preserve">. </w:t>
      </w:r>
    </w:p>
    <w:p w14:paraId="7983DD7C" w14:textId="369C0760" w:rsidR="004B4562" w:rsidRPr="009965BA" w:rsidRDefault="00140E6A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="004B4562" w:rsidRPr="009965BA">
        <w:rPr>
          <w:rFonts w:ascii="Verdana" w:hAnsi="Verdana"/>
          <w:sz w:val="18"/>
          <w:szCs w:val="18"/>
        </w:rPr>
        <w:t xml:space="preserve">ynagrodzenie </w:t>
      </w:r>
      <w:r>
        <w:rPr>
          <w:rFonts w:ascii="Verdana" w:hAnsi="Verdana"/>
          <w:sz w:val="18"/>
          <w:szCs w:val="18"/>
        </w:rPr>
        <w:t xml:space="preserve">może być wypłacane </w:t>
      </w:r>
      <w:r w:rsidR="004B4562" w:rsidRPr="009965BA">
        <w:rPr>
          <w:rFonts w:ascii="Verdana" w:hAnsi="Verdana"/>
          <w:sz w:val="18"/>
          <w:szCs w:val="18"/>
        </w:rPr>
        <w:t>częściow</w:t>
      </w:r>
      <w:r>
        <w:rPr>
          <w:rFonts w:ascii="Verdana" w:hAnsi="Verdana"/>
          <w:sz w:val="18"/>
          <w:szCs w:val="18"/>
        </w:rPr>
        <w:t>o</w:t>
      </w:r>
      <w:r w:rsidR="004B4562" w:rsidRPr="009965BA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>po wykonaniu części zamówienia</w:t>
      </w:r>
      <w:r w:rsidRPr="009965BA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- </w:t>
      </w:r>
      <w:r w:rsidR="004B4562" w:rsidRPr="009965BA">
        <w:rPr>
          <w:rFonts w:ascii="Verdana" w:hAnsi="Verdana"/>
          <w:sz w:val="18"/>
          <w:szCs w:val="18"/>
        </w:rPr>
        <w:t xml:space="preserve">jako </w:t>
      </w:r>
      <w:r w:rsidR="007C222B">
        <w:rPr>
          <w:rFonts w:ascii="Verdana" w:hAnsi="Verdana"/>
          <w:sz w:val="18"/>
          <w:szCs w:val="18"/>
        </w:rPr>
        <w:t xml:space="preserve">suma </w:t>
      </w:r>
      <w:r w:rsidR="007C222B" w:rsidRPr="009965BA">
        <w:rPr>
          <w:rFonts w:ascii="Verdana" w:hAnsi="Verdana"/>
          <w:sz w:val="18"/>
          <w:szCs w:val="18"/>
        </w:rPr>
        <w:t>cen jednostkow</w:t>
      </w:r>
      <w:r w:rsidR="007C222B">
        <w:rPr>
          <w:rFonts w:ascii="Verdana" w:hAnsi="Verdana"/>
          <w:sz w:val="18"/>
          <w:szCs w:val="18"/>
        </w:rPr>
        <w:t>ych</w:t>
      </w:r>
      <w:r w:rsidR="007C222B" w:rsidRPr="009965BA">
        <w:rPr>
          <w:rFonts w:ascii="Verdana" w:hAnsi="Verdana"/>
          <w:sz w:val="18"/>
          <w:szCs w:val="18"/>
        </w:rPr>
        <w:t xml:space="preserve"> </w:t>
      </w:r>
      <w:r w:rsidR="007C222B">
        <w:rPr>
          <w:rFonts w:ascii="Verdana" w:hAnsi="Verdana"/>
          <w:sz w:val="18"/>
          <w:szCs w:val="18"/>
        </w:rPr>
        <w:t>(</w:t>
      </w:r>
      <w:r w:rsidR="007C222B" w:rsidRPr="009965BA">
        <w:rPr>
          <w:rFonts w:ascii="Verdana" w:hAnsi="Verdana"/>
          <w:sz w:val="18"/>
          <w:szCs w:val="18"/>
        </w:rPr>
        <w:t>wskazan</w:t>
      </w:r>
      <w:r w:rsidR="007C222B">
        <w:rPr>
          <w:rFonts w:ascii="Verdana" w:hAnsi="Verdana"/>
          <w:sz w:val="18"/>
          <w:szCs w:val="18"/>
        </w:rPr>
        <w:t>ych</w:t>
      </w:r>
      <w:r w:rsidR="007C222B" w:rsidRPr="009965BA">
        <w:rPr>
          <w:rFonts w:ascii="Verdana" w:hAnsi="Verdana"/>
          <w:sz w:val="18"/>
          <w:szCs w:val="18"/>
        </w:rPr>
        <w:t xml:space="preserve"> w ofercie</w:t>
      </w:r>
      <w:r w:rsidR="007C222B">
        <w:rPr>
          <w:rFonts w:ascii="Verdana" w:hAnsi="Verdana"/>
          <w:sz w:val="18"/>
          <w:szCs w:val="18"/>
        </w:rPr>
        <w:t>)</w:t>
      </w:r>
      <w:r w:rsidR="007C222B" w:rsidRPr="009965BA">
        <w:rPr>
          <w:rFonts w:ascii="Verdana" w:hAnsi="Verdana"/>
          <w:sz w:val="18"/>
          <w:szCs w:val="18"/>
        </w:rPr>
        <w:t xml:space="preserve"> </w:t>
      </w:r>
      <w:r w:rsidR="007C222B">
        <w:rPr>
          <w:rFonts w:ascii="Verdana" w:hAnsi="Verdana"/>
          <w:sz w:val="18"/>
          <w:szCs w:val="18"/>
        </w:rPr>
        <w:t>usług wykonanych w danym okresie rozliczeniowym</w:t>
      </w:r>
      <w:r w:rsidR="004B4562" w:rsidRPr="009965BA">
        <w:rPr>
          <w:rFonts w:ascii="Verdana" w:hAnsi="Verdana"/>
          <w:sz w:val="18"/>
          <w:szCs w:val="18"/>
        </w:rPr>
        <w:t xml:space="preserve">. </w:t>
      </w:r>
    </w:p>
    <w:p w14:paraId="52D4C872" w14:textId="1AD3B655" w:rsidR="008C39BB" w:rsidRPr="009965BA" w:rsidRDefault="008C39BB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Dopuszcza się zmiany cen jednostkowych brutto w przypadku zmiany </w:t>
      </w:r>
      <w:r w:rsidR="000E6928">
        <w:rPr>
          <w:rFonts w:ascii="Verdana" w:hAnsi="Verdana"/>
          <w:bCs/>
          <w:sz w:val="18"/>
          <w:szCs w:val="18"/>
        </w:rPr>
        <w:t xml:space="preserve">stawki </w:t>
      </w:r>
      <w:r w:rsidRPr="009965BA">
        <w:rPr>
          <w:rFonts w:ascii="Verdana" w:hAnsi="Verdana"/>
          <w:bCs/>
          <w:sz w:val="18"/>
          <w:szCs w:val="18"/>
        </w:rPr>
        <w:t>podatku VAT.</w:t>
      </w:r>
    </w:p>
    <w:p w14:paraId="481A948E" w14:textId="65477FEC" w:rsidR="00564F76" w:rsidRPr="009965BA" w:rsidRDefault="00564F76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 xml:space="preserve">Zamawiający zastrzega sobie prawo do zmiany </w:t>
      </w:r>
      <w:r w:rsidR="00D83DAB" w:rsidRPr="009965BA">
        <w:rPr>
          <w:rFonts w:ascii="Verdana" w:hAnsi="Verdana"/>
          <w:sz w:val="18"/>
          <w:szCs w:val="18"/>
        </w:rPr>
        <w:t>w wykazie</w:t>
      </w:r>
      <w:r w:rsidRPr="009965BA">
        <w:rPr>
          <w:rFonts w:ascii="Verdana" w:hAnsi="Verdana"/>
          <w:sz w:val="18"/>
          <w:szCs w:val="18"/>
        </w:rPr>
        <w:t xml:space="preserve"> urządzeń </w:t>
      </w:r>
      <w:r w:rsidR="00D83DAB" w:rsidRPr="009965BA">
        <w:rPr>
          <w:rFonts w:ascii="Verdana" w:hAnsi="Verdana"/>
          <w:sz w:val="18"/>
          <w:szCs w:val="18"/>
        </w:rPr>
        <w:t xml:space="preserve">objętych umową </w:t>
      </w:r>
      <w:r w:rsidRPr="009965BA">
        <w:rPr>
          <w:rFonts w:ascii="Verdana" w:hAnsi="Verdana"/>
          <w:sz w:val="18"/>
          <w:szCs w:val="18"/>
        </w:rPr>
        <w:t xml:space="preserve">– wyszczególnionych w </w:t>
      </w:r>
      <w:r w:rsidR="00B17437" w:rsidRPr="009965BA">
        <w:rPr>
          <w:rFonts w:ascii="Verdana" w:hAnsi="Verdana"/>
          <w:sz w:val="18"/>
          <w:szCs w:val="18"/>
        </w:rPr>
        <w:t xml:space="preserve">formularzu cenowym – załącznik </w:t>
      </w:r>
      <w:r w:rsidR="0089167D">
        <w:rPr>
          <w:rFonts w:ascii="Verdana" w:hAnsi="Verdana"/>
          <w:sz w:val="18"/>
          <w:szCs w:val="18"/>
        </w:rPr>
        <w:t>nr 3</w:t>
      </w:r>
      <w:r w:rsidRPr="009965BA">
        <w:rPr>
          <w:rFonts w:ascii="Verdana" w:hAnsi="Verdana"/>
          <w:sz w:val="18"/>
          <w:szCs w:val="18"/>
        </w:rPr>
        <w:t xml:space="preserve">. Zmiany ilości mogą wynikać z nabycia </w:t>
      </w:r>
      <w:r w:rsidR="00D83DAB" w:rsidRPr="009965BA">
        <w:rPr>
          <w:rFonts w:ascii="Verdana" w:hAnsi="Verdana"/>
          <w:sz w:val="18"/>
          <w:szCs w:val="18"/>
        </w:rPr>
        <w:t>nowych lub z likwidacj</w:t>
      </w:r>
      <w:r w:rsidR="0093289D">
        <w:rPr>
          <w:rFonts w:ascii="Verdana" w:hAnsi="Verdana"/>
          <w:sz w:val="18"/>
          <w:szCs w:val="18"/>
        </w:rPr>
        <w:t>i</w:t>
      </w:r>
      <w:r w:rsidR="00D83DAB" w:rsidRPr="009965BA">
        <w:rPr>
          <w:rFonts w:ascii="Verdana" w:hAnsi="Verdana"/>
          <w:sz w:val="18"/>
          <w:szCs w:val="18"/>
        </w:rPr>
        <w:t xml:space="preserve"> wyeksploatowanych urządzeń</w:t>
      </w:r>
      <w:r w:rsidRPr="009965BA">
        <w:rPr>
          <w:rFonts w:ascii="Verdana" w:hAnsi="Verdana"/>
          <w:sz w:val="18"/>
          <w:szCs w:val="18"/>
        </w:rPr>
        <w:t>. Na okoliczność zmian Zamawiający będzie przekazywał Wykonawcy na piśmie aktualizacje wykazów</w:t>
      </w:r>
      <w:r w:rsidR="00D83DAB" w:rsidRPr="009965BA">
        <w:rPr>
          <w:rFonts w:ascii="Verdana" w:hAnsi="Verdana"/>
          <w:sz w:val="18"/>
          <w:szCs w:val="18"/>
        </w:rPr>
        <w:t xml:space="preserve"> urządzeń wraz z ich lokalizacją</w:t>
      </w:r>
      <w:r w:rsidRPr="009965BA">
        <w:rPr>
          <w:rFonts w:ascii="Verdana" w:hAnsi="Verdana"/>
          <w:sz w:val="18"/>
          <w:szCs w:val="18"/>
        </w:rPr>
        <w:t>.</w:t>
      </w:r>
      <w:r w:rsidR="00A06CE2">
        <w:rPr>
          <w:rFonts w:ascii="Verdana" w:hAnsi="Verdana"/>
          <w:sz w:val="18"/>
          <w:szCs w:val="18"/>
        </w:rPr>
        <w:t xml:space="preserve"> </w:t>
      </w:r>
    </w:p>
    <w:p w14:paraId="3EC1EEF1" w14:textId="3531CE7F" w:rsidR="00D83DAB" w:rsidRPr="009965BA" w:rsidRDefault="00D83DAB" w:rsidP="00316BD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Jeśli w aktualizacji wykazu o którym mowa w </w:t>
      </w:r>
      <w:r w:rsidR="00A06CE2">
        <w:rPr>
          <w:rFonts w:ascii="Verdana" w:hAnsi="Verdana"/>
          <w:bCs/>
          <w:sz w:val="18"/>
          <w:szCs w:val="18"/>
        </w:rPr>
        <w:t>ust</w:t>
      </w:r>
      <w:r w:rsidRPr="009965BA">
        <w:rPr>
          <w:rFonts w:ascii="Verdana" w:hAnsi="Verdana"/>
          <w:bCs/>
          <w:sz w:val="18"/>
          <w:szCs w:val="18"/>
        </w:rPr>
        <w:t xml:space="preserve">. </w:t>
      </w:r>
      <w:r w:rsidR="004D6823" w:rsidRPr="009965BA">
        <w:rPr>
          <w:rFonts w:ascii="Verdana" w:hAnsi="Verdana"/>
          <w:bCs/>
          <w:sz w:val="18"/>
          <w:szCs w:val="18"/>
        </w:rPr>
        <w:t>5</w:t>
      </w:r>
      <w:r w:rsidRPr="009965BA">
        <w:rPr>
          <w:rFonts w:ascii="Verdana" w:hAnsi="Verdana"/>
          <w:bCs/>
          <w:sz w:val="18"/>
          <w:szCs w:val="18"/>
        </w:rPr>
        <w:t xml:space="preserve"> ujęty zostanie typ urządzenia, którego marka/model nie został wyszczególniony w załączniku nr </w:t>
      </w:r>
      <w:r w:rsidR="0089167D">
        <w:rPr>
          <w:rFonts w:ascii="Verdana" w:hAnsi="Verdana"/>
          <w:bCs/>
          <w:sz w:val="18"/>
          <w:szCs w:val="18"/>
        </w:rPr>
        <w:t>3</w:t>
      </w:r>
      <w:r w:rsidRPr="009965BA">
        <w:rPr>
          <w:rFonts w:ascii="Verdana" w:hAnsi="Verdana"/>
          <w:bCs/>
          <w:sz w:val="18"/>
          <w:szCs w:val="18"/>
        </w:rPr>
        <w:t xml:space="preserve">, cena jednostkowa wykonania </w:t>
      </w:r>
      <w:r w:rsidRPr="009965BA">
        <w:rPr>
          <w:rFonts w:ascii="Verdana" w:hAnsi="Verdana"/>
          <w:sz w:val="18"/>
          <w:szCs w:val="18"/>
        </w:rPr>
        <w:t>serwisu</w:t>
      </w:r>
      <w:r w:rsidRPr="009965BA">
        <w:rPr>
          <w:rFonts w:ascii="Verdana" w:hAnsi="Verdana"/>
          <w:bCs/>
          <w:sz w:val="18"/>
          <w:szCs w:val="18"/>
        </w:rPr>
        <w:t xml:space="preserve"> ustalona zostanie na podstawie średniej ceny przeglądu podobnych typów/klas urządzeń</w:t>
      </w:r>
      <w:r w:rsidR="00A06CE2">
        <w:rPr>
          <w:rFonts w:ascii="Verdana" w:hAnsi="Verdana"/>
          <w:bCs/>
          <w:sz w:val="18"/>
          <w:szCs w:val="18"/>
        </w:rPr>
        <w:t xml:space="preserve"> zawartych w ofercie</w:t>
      </w:r>
      <w:r w:rsidRPr="009965BA">
        <w:rPr>
          <w:rFonts w:ascii="Verdana" w:hAnsi="Verdana"/>
          <w:bCs/>
          <w:sz w:val="18"/>
          <w:szCs w:val="18"/>
        </w:rPr>
        <w:t>. Cena ta nie może być wyższa niż maksymalna cena wykonania przeglądu</w:t>
      </w:r>
      <w:r w:rsidR="00A06CE2">
        <w:rPr>
          <w:rFonts w:ascii="Verdana" w:hAnsi="Verdana"/>
          <w:bCs/>
          <w:sz w:val="18"/>
          <w:szCs w:val="18"/>
        </w:rPr>
        <w:t>,</w:t>
      </w:r>
      <w:r w:rsidRPr="009965BA">
        <w:rPr>
          <w:rFonts w:ascii="Verdana" w:hAnsi="Verdana"/>
          <w:bCs/>
          <w:sz w:val="18"/>
          <w:szCs w:val="18"/>
        </w:rPr>
        <w:t xml:space="preserve"> ujęta w złożonym wraz z ofertą, formularzu</w:t>
      </w:r>
      <w:r w:rsidR="004D6823" w:rsidRPr="009965BA">
        <w:rPr>
          <w:rFonts w:ascii="Verdana" w:hAnsi="Verdana"/>
          <w:bCs/>
          <w:sz w:val="18"/>
          <w:szCs w:val="18"/>
        </w:rPr>
        <w:t xml:space="preserve"> cenowym</w:t>
      </w:r>
      <w:r w:rsidRPr="009965BA">
        <w:rPr>
          <w:rFonts w:ascii="Verdana" w:hAnsi="Verdana"/>
          <w:bCs/>
          <w:sz w:val="18"/>
          <w:szCs w:val="18"/>
        </w:rPr>
        <w:t>.</w:t>
      </w:r>
    </w:p>
    <w:p w14:paraId="30F867D9" w14:textId="77777777" w:rsidR="00AF26A1" w:rsidRPr="009965BA" w:rsidRDefault="00AF26A1" w:rsidP="00316BDA">
      <w:pPr>
        <w:spacing w:line="276" w:lineRule="auto"/>
        <w:ind w:left="720"/>
        <w:jc w:val="both"/>
        <w:rPr>
          <w:rFonts w:ascii="Verdana" w:hAnsi="Verdana"/>
          <w:bCs/>
          <w:sz w:val="18"/>
          <w:szCs w:val="18"/>
        </w:rPr>
      </w:pPr>
    </w:p>
    <w:p w14:paraId="44B4B092" w14:textId="77777777" w:rsidR="00AF26A1" w:rsidRPr="009965BA" w:rsidRDefault="009753A3" w:rsidP="00316BDA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>§ 4. Płatność</w:t>
      </w:r>
    </w:p>
    <w:p w14:paraId="45DA4F8C" w14:textId="77777777" w:rsidR="0089167D" w:rsidRP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t>Wystawianie i doręczanie faktur VAT następuje z wykorzystaniem Krajowego Systemu e-Faktur (</w:t>
      </w:r>
      <w:proofErr w:type="spellStart"/>
      <w:r w:rsidRPr="0089167D">
        <w:rPr>
          <w:rFonts w:ascii="Verdana" w:hAnsi="Verdana"/>
          <w:sz w:val="18"/>
          <w:szCs w:val="18"/>
        </w:rPr>
        <w:t>KSeF</w:t>
      </w:r>
      <w:proofErr w:type="spellEnd"/>
      <w:r w:rsidRPr="0089167D">
        <w:rPr>
          <w:rFonts w:ascii="Verdana" w:hAnsi="Verdana"/>
          <w:sz w:val="18"/>
          <w:szCs w:val="18"/>
        </w:rPr>
        <w:t xml:space="preserve">) zgodnie z ustawą z dnia 11 marca 2004 r. o podatku od towarów i usług oraz przepisami wykonawczymi. </w:t>
      </w:r>
    </w:p>
    <w:p w14:paraId="632A9808" w14:textId="680B2C49" w:rsidR="0089167D" w:rsidRP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t xml:space="preserve">Faktura VAT będzie wystawiona przez Wykonawcę </w:t>
      </w:r>
      <w:r w:rsidR="00A06CE2">
        <w:rPr>
          <w:rFonts w:ascii="Verdana" w:hAnsi="Verdana"/>
          <w:sz w:val="18"/>
          <w:szCs w:val="18"/>
        </w:rPr>
        <w:t>na podstawie protokołu</w:t>
      </w:r>
      <w:r w:rsidRPr="0089167D">
        <w:rPr>
          <w:rFonts w:ascii="Verdana" w:hAnsi="Verdana"/>
          <w:sz w:val="18"/>
          <w:szCs w:val="18"/>
        </w:rPr>
        <w:t xml:space="preserve"> odbioru</w:t>
      </w:r>
      <w:r w:rsidR="00A06CE2">
        <w:rPr>
          <w:rFonts w:ascii="Verdana" w:hAnsi="Verdana"/>
          <w:sz w:val="18"/>
          <w:szCs w:val="18"/>
        </w:rPr>
        <w:t>,</w:t>
      </w:r>
      <w:r w:rsidRPr="0089167D">
        <w:rPr>
          <w:rFonts w:ascii="Verdana" w:hAnsi="Verdana"/>
          <w:sz w:val="18"/>
          <w:szCs w:val="18"/>
        </w:rPr>
        <w:t xml:space="preserve"> </w:t>
      </w:r>
      <w:r w:rsidR="0095697E">
        <w:rPr>
          <w:rFonts w:ascii="Verdana" w:hAnsi="Verdana"/>
          <w:sz w:val="18"/>
          <w:szCs w:val="18"/>
        </w:rPr>
        <w:br/>
        <w:t>o którym mowa w § 2 ust. 5</w:t>
      </w:r>
      <w:r w:rsidRPr="0089167D">
        <w:rPr>
          <w:rFonts w:ascii="Verdana" w:hAnsi="Verdana"/>
          <w:sz w:val="18"/>
          <w:szCs w:val="18"/>
        </w:rPr>
        <w:t xml:space="preserve"> na </w:t>
      </w:r>
      <w:r w:rsidR="00A06CE2">
        <w:rPr>
          <w:rFonts w:ascii="Verdana" w:hAnsi="Verdana"/>
          <w:sz w:val="18"/>
          <w:szCs w:val="18"/>
        </w:rPr>
        <w:t xml:space="preserve">nabywcę: </w:t>
      </w:r>
      <w:r w:rsidRPr="0089167D">
        <w:rPr>
          <w:rFonts w:ascii="Verdana" w:hAnsi="Verdana"/>
          <w:sz w:val="18"/>
          <w:szCs w:val="18"/>
        </w:rPr>
        <w:t xml:space="preserve">Generalną Dyrekcję Dróg Krajowych i Autostrad Oddział w Szczecinie, al. Bohaterów Warszawy 33, 70-340 Szczecin (NIP: 852-23-53-687). </w:t>
      </w:r>
    </w:p>
    <w:p w14:paraId="74175381" w14:textId="77777777" w:rsidR="0089167D" w:rsidRP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t xml:space="preserve">Zamawiający ma obowiązek zapłaty prawidłowo wystawionej faktury VAT, w terminie 21 dni licząc od daty doręczenia faktury. Zamawiający dokona zapłaty należności z tytułu faktury przelewem </w:t>
      </w:r>
      <w:r w:rsidR="0095697E">
        <w:rPr>
          <w:rFonts w:ascii="Verdana" w:hAnsi="Verdana"/>
          <w:sz w:val="18"/>
          <w:szCs w:val="18"/>
        </w:rPr>
        <w:br/>
      </w:r>
      <w:r w:rsidRPr="0089167D">
        <w:rPr>
          <w:rFonts w:ascii="Verdana" w:hAnsi="Verdana"/>
          <w:sz w:val="18"/>
          <w:szCs w:val="18"/>
        </w:rPr>
        <w:t xml:space="preserve">na konto nr </w:t>
      </w:r>
      <w:r w:rsidRPr="0089167D">
        <w:rPr>
          <w:rFonts w:ascii="Verdana" w:hAnsi="Verdana"/>
          <w:b/>
          <w:bCs/>
          <w:sz w:val="18"/>
          <w:szCs w:val="18"/>
        </w:rPr>
        <w:t>………………………………………………………..</w:t>
      </w:r>
      <w:r w:rsidRPr="0089167D">
        <w:rPr>
          <w:rFonts w:ascii="Verdana" w:hAnsi="Verdana"/>
          <w:sz w:val="18"/>
          <w:szCs w:val="18"/>
        </w:rPr>
        <w:t xml:space="preserve">. </w:t>
      </w:r>
    </w:p>
    <w:p w14:paraId="0B8B0661" w14:textId="77777777" w:rsidR="0089167D" w:rsidRP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t xml:space="preserve">Datą zapłaty jest dzień obciążenia rachunku bankowego Zamawiającego. </w:t>
      </w:r>
    </w:p>
    <w:p w14:paraId="6F806325" w14:textId="77777777" w:rsidR="0089167D" w:rsidRP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t>Wykonawca oświadcza, że rachunek bankowy (nr konta) wskazany w ust.</w:t>
      </w:r>
      <w:r w:rsidR="0095697E">
        <w:rPr>
          <w:rFonts w:ascii="Verdana" w:hAnsi="Verdana"/>
          <w:sz w:val="18"/>
          <w:szCs w:val="18"/>
        </w:rPr>
        <w:t xml:space="preserve"> </w:t>
      </w:r>
      <w:r w:rsidRPr="0089167D">
        <w:rPr>
          <w:rFonts w:ascii="Verdana" w:hAnsi="Verdana"/>
          <w:sz w:val="18"/>
          <w:szCs w:val="18"/>
        </w:rPr>
        <w:t xml:space="preserve">9 jest oraz będzie w dacie płatności widniał w wykazie podmiotów prowadzonym w postaci elektronicznej , o którym mowa </w:t>
      </w:r>
      <w:r w:rsidR="0095697E">
        <w:rPr>
          <w:rFonts w:ascii="Verdana" w:hAnsi="Verdana"/>
          <w:sz w:val="18"/>
          <w:szCs w:val="18"/>
        </w:rPr>
        <w:br/>
      </w:r>
      <w:r w:rsidRPr="0089167D">
        <w:rPr>
          <w:rFonts w:ascii="Verdana" w:hAnsi="Verdana"/>
          <w:sz w:val="18"/>
          <w:szCs w:val="18"/>
        </w:rPr>
        <w:t xml:space="preserve">w art. 96b Ustawy z dnia 11marca 2004 o podatku od towarów i usług ( tzw. „białej liście” podatników VAT) </w:t>
      </w:r>
    </w:p>
    <w:p w14:paraId="6032AAAC" w14:textId="4F7772EA" w:rsid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t>W przypadku gdy, zgodnie z Umową, do faktury VAT wymagane jest dołączenie załączników, załączniki te, w dniu przesłania faktury VAT do Krajowego Systemu e-Faktur (</w:t>
      </w:r>
      <w:proofErr w:type="spellStart"/>
      <w:r w:rsidRPr="0089167D">
        <w:rPr>
          <w:rFonts w:ascii="Verdana" w:hAnsi="Verdana"/>
          <w:sz w:val="18"/>
          <w:szCs w:val="18"/>
        </w:rPr>
        <w:t>KSeF</w:t>
      </w:r>
      <w:proofErr w:type="spellEnd"/>
      <w:r w:rsidRPr="0089167D">
        <w:rPr>
          <w:rFonts w:ascii="Verdana" w:hAnsi="Verdana"/>
          <w:sz w:val="18"/>
          <w:szCs w:val="18"/>
        </w:rPr>
        <w:t>) Wykonawca zobowiązany jest dorę</w:t>
      </w:r>
      <w:r w:rsidR="0095697E">
        <w:rPr>
          <w:rFonts w:ascii="Verdana" w:hAnsi="Verdana"/>
          <w:sz w:val="18"/>
          <w:szCs w:val="18"/>
        </w:rPr>
        <w:t xml:space="preserve">czyć Zamawiającemu </w:t>
      </w:r>
      <w:r w:rsidR="00A06CE2">
        <w:rPr>
          <w:rFonts w:ascii="Verdana" w:hAnsi="Verdana"/>
          <w:sz w:val="18"/>
          <w:szCs w:val="18"/>
        </w:rPr>
        <w:t xml:space="preserve">pod </w:t>
      </w:r>
      <w:r w:rsidR="0095697E">
        <w:rPr>
          <w:rFonts w:ascii="Verdana" w:hAnsi="Verdana"/>
          <w:sz w:val="18"/>
          <w:szCs w:val="18"/>
        </w:rPr>
        <w:t>adres:</w:t>
      </w:r>
    </w:p>
    <w:p w14:paraId="12CA8492" w14:textId="34805C6A" w:rsidR="0095697E" w:rsidRPr="0095697E" w:rsidRDefault="007F3871" w:rsidP="0095697E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</w:t>
      </w:r>
      <w:r w:rsidR="0095697E">
        <w:rPr>
          <w:rFonts w:ascii="Verdana" w:hAnsi="Verdana"/>
          <w:sz w:val="18"/>
          <w:szCs w:val="18"/>
        </w:rPr>
        <w:t>zadani</w:t>
      </w:r>
      <w:r w:rsidR="00A06CE2">
        <w:rPr>
          <w:rFonts w:ascii="Verdana" w:hAnsi="Verdana"/>
          <w:sz w:val="18"/>
          <w:szCs w:val="18"/>
        </w:rPr>
        <w:t>e</w:t>
      </w:r>
      <w:r w:rsidR="0095697E">
        <w:rPr>
          <w:rFonts w:ascii="Verdana" w:hAnsi="Verdana"/>
          <w:sz w:val="18"/>
          <w:szCs w:val="18"/>
        </w:rPr>
        <w:t xml:space="preserve"> nr 1: </w:t>
      </w:r>
      <w:r>
        <w:rPr>
          <w:rFonts w:ascii="Verdana" w:hAnsi="Verdana"/>
          <w:sz w:val="18"/>
          <w:szCs w:val="18"/>
        </w:rPr>
        <w:t xml:space="preserve">GDDKiA, </w:t>
      </w:r>
      <w:r w:rsidR="0095697E">
        <w:rPr>
          <w:rFonts w:ascii="Verdana" w:hAnsi="Verdana"/>
          <w:sz w:val="18"/>
          <w:szCs w:val="18"/>
        </w:rPr>
        <w:t xml:space="preserve">Rejon w Lipianach, </w:t>
      </w:r>
      <w:r w:rsidR="0095697E" w:rsidRPr="0095697E">
        <w:rPr>
          <w:rFonts w:ascii="Verdana" w:hAnsi="Verdana"/>
          <w:sz w:val="18"/>
          <w:szCs w:val="18"/>
        </w:rPr>
        <w:t>ul. Gorzowska 35</w:t>
      </w:r>
      <w:r w:rsidR="0095697E">
        <w:rPr>
          <w:rFonts w:ascii="Verdana" w:hAnsi="Verdana"/>
          <w:sz w:val="18"/>
          <w:szCs w:val="18"/>
        </w:rPr>
        <w:t>, 74-240 Lipiany;</w:t>
      </w:r>
    </w:p>
    <w:p w14:paraId="7E4C80B8" w14:textId="77777777" w:rsidR="0095697E" w:rsidRPr="0095697E" w:rsidRDefault="007F3871" w:rsidP="0095697E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 z</w:t>
      </w:r>
      <w:r w:rsidR="0095697E" w:rsidRPr="0095697E">
        <w:rPr>
          <w:rFonts w:ascii="Verdana" w:hAnsi="Verdana"/>
          <w:sz w:val="18"/>
          <w:szCs w:val="18"/>
        </w:rPr>
        <w:t xml:space="preserve">adanie </w:t>
      </w:r>
      <w:r>
        <w:rPr>
          <w:rFonts w:ascii="Verdana" w:hAnsi="Verdana"/>
          <w:sz w:val="18"/>
          <w:szCs w:val="18"/>
        </w:rPr>
        <w:t xml:space="preserve">nr </w:t>
      </w:r>
      <w:r w:rsidR="0095697E" w:rsidRPr="0095697E">
        <w:rPr>
          <w:rFonts w:ascii="Verdana" w:hAnsi="Verdana"/>
          <w:sz w:val="18"/>
          <w:szCs w:val="18"/>
        </w:rPr>
        <w:t xml:space="preserve">2: </w:t>
      </w:r>
      <w:r>
        <w:rPr>
          <w:rFonts w:ascii="Verdana" w:hAnsi="Verdana"/>
          <w:sz w:val="18"/>
          <w:szCs w:val="18"/>
        </w:rPr>
        <w:t xml:space="preserve">GDDKiA, </w:t>
      </w:r>
      <w:r w:rsidR="0095697E" w:rsidRPr="0095697E">
        <w:rPr>
          <w:rFonts w:ascii="Verdana" w:hAnsi="Verdana"/>
          <w:sz w:val="18"/>
          <w:szCs w:val="18"/>
        </w:rPr>
        <w:t>Rejon w Koszalinie</w:t>
      </w:r>
      <w:r>
        <w:rPr>
          <w:rFonts w:ascii="Verdana" w:hAnsi="Verdana"/>
          <w:sz w:val="18"/>
          <w:szCs w:val="18"/>
        </w:rPr>
        <w:t xml:space="preserve">, </w:t>
      </w:r>
      <w:r w:rsidR="0095697E" w:rsidRPr="0095697E">
        <w:rPr>
          <w:rFonts w:ascii="Verdana" w:hAnsi="Verdana"/>
          <w:sz w:val="18"/>
          <w:szCs w:val="18"/>
        </w:rPr>
        <w:t xml:space="preserve">ul. Kupiecka 5, </w:t>
      </w:r>
      <w:r>
        <w:rPr>
          <w:rFonts w:ascii="Verdana" w:hAnsi="Verdana"/>
          <w:sz w:val="18"/>
          <w:szCs w:val="18"/>
        </w:rPr>
        <w:t>75-671 Koszalin;</w:t>
      </w:r>
    </w:p>
    <w:p w14:paraId="57F30F13" w14:textId="77777777" w:rsidR="0095697E" w:rsidRPr="0095697E" w:rsidRDefault="007F3871" w:rsidP="0095697E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 z</w:t>
      </w:r>
      <w:r w:rsidR="0095697E" w:rsidRPr="0095697E">
        <w:rPr>
          <w:rFonts w:ascii="Verdana" w:hAnsi="Verdana"/>
          <w:sz w:val="18"/>
          <w:szCs w:val="18"/>
        </w:rPr>
        <w:t>adanie</w:t>
      </w:r>
      <w:r>
        <w:rPr>
          <w:rFonts w:ascii="Verdana" w:hAnsi="Verdana"/>
          <w:sz w:val="18"/>
          <w:szCs w:val="18"/>
        </w:rPr>
        <w:t xml:space="preserve"> nr</w:t>
      </w:r>
      <w:r w:rsidR="0095697E" w:rsidRPr="0095697E">
        <w:rPr>
          <w:rFonts w:ascii="Verdana" w:hAnsi="Verdana"/>
          <w:sz w:val="18"/>
          <w:szCs w:val="18"/>
        </w:rPr>
        <w:t xml:space="preserve"> 3: </w:t>
      </w:r>
      <w:r>
        <w:rPr>
          <w:rFonts w:ascii="Verdana" w:hAnsi="Verdana"/>
          <w:sz w:val="18"/>
          <w:szCs w:val="18"/>
        </w:rPr>
        <w:t xml:space="preserve">GDDKiA, </w:t>
      </w:r>
      <w:r w:rsidR="0095697E" w:rsidRPr="0095697E">
        <w:rPr>
          <w:rFonts w:ascii="Verdana" w:hAnsi="Verdana"/>
          <w:sz w:val="18"/>
          <w:szCs w:val="18"/>
        </w:rPr>
        <w:t>Rejon w Nowogardzie</w:t>
      </w:r>
      <w:r>
        <w:rPr>
          <w:rFonts w:ascii="Verdana" w:hAnsi="Verdana"/>
          <w:sz w:val="18"/>
          <w:szCs w:val="18"/>
        </w:rPr>
        <w:t>, ul. Górna 2, 72-200 Nowogard;</w:t>
      </w:r>
    </w:p>
    <w:p w14:paraId="22962C0A" w14:textId="77777777" w:rsidR="0095697E" w:rsidRDefault="007F3871" w:rsidP="007F3871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d) z</w:t>
      </w:r>
      <w:r w:rsidR="0095697E" w:rsidRPr="0095697E">
        <w:rPr>
          <w:rFonts w:ascii="Verdana" w:hAnsi="Verdana"/>
          <w:sz w:val="18"/>
          <w:szCs w:val="18"/>
        </w:rPr>
        <w:t xml:space="preserve">adanie </w:t>
      </w:r>
      <w:r>
        <w:rPr>
          <w:rFonts w:ascii="Verdana" w:hAnsi="Verdana"/>
          <w:sz w:val="18"/>
          <w:szCs w:val="18"/>
        </w:rPr>
        <w:t xml:space="preserve">nr </w:t>
      </w:r>
      <w:r w:rsidR="0095697E" w:rsidRPr="0095697E">
        <w:rPr>
          <w:rFonts w:ascii="Verdana" w:hAnsi="Verdana"/>
          <w:sz w:val="18"/>
          <w:szCs w:val="18"/>
        </w:rPr>
        <w:t xml:space="preserve">4: </w:t>
      </w:r>
      <w:r>
        <w:rPr>
          <w:rFonts w:ascii="Verdana" w:hAnsi="Verdana"/>
          <w:sz w:val="18"/>
          <w:szCs w:val="18"/>
        </w:rPr>
        <w:t xml:space="preserve">GDDKiA, </w:t>
      </w:r>
      <w:r w:rsidR="0095697E" w:rsidRPr="0095697E">
        <w:rPr>
          <w:rFonts w:ascii="Verdana" w:hAnsi="Verdana"/>
          <w:sz w:val="18"/>
          <w:szCs w:val="18"/>
        </w:rPr>
        <w:t>Rejon w Stargardzie</w:t>
      </w:r>
      <w:r>
        <w:rPr>
          <w:rFonts w:ascii="Verdana" w:hAnsi="Verdana"/>
          <w:sz w:val="18"/>
          <w:szCs w:val="18"/>
        </w:rPr>
        <w:t>, ul. Bydgoska 13/15, 73-110 Stargard;</w:t>
      </w:r>
    </w:p>
    <w:p w14:paraId="762430D4" w14:textId="77777777" w:rsidR="0095697E" w:rsidRPr="0095697E" w:rsidRDefault="007F3871" w:rsidP="0095697E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e) z</w:t>
      </w:r>
      <w:r w:rsidR="0095697E" w:rsidRPr="0095697E">
        <w:rPr>
          <w:rFonts w:ascii="Verdana" w:hAnsi="Verdana"/>
          <w:sz w:val="18"/>
          <w:szCs w:val="18"/>
        </w:rPr>
        <w:t xml:space="preserve">adanie </w:t>
      </w:r>
      <w:r>
        <w:rPr>
          <w:rFonts w:ascii="Verdana" w:hAnsi="Verdana"/>
          <w:sz w:val="18"/>
          <w:szCs w:val="18"/>
        </w:rPr>
        <w:t>nr 5: GDDKiA, Rejon w Szczecinie, ul. Pomorska 47, 70-82 Szczecin;</w:t>
      </w:r>
    </w:p>
    <w:p w14:paraId="657233DE" w14:textId="77777777" w:rsidR="0095697E" w:rsidRPr="0095697E" w:rsidRDefault="007F3871" w:rsidP="0095697E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f) z</w:t>
      </w:r>
      <w:r w:rsidR="0095697E" w:rsidRPr="0095697E">
        <w:rPr>
          <w:rFonts w:ascii="Verdana" w:hAnsi="Verdana"/>
          <w:sz w:val="18"/>
          <w:szCs w:val="18"/>
        </w:rPr>
        <w:t xml:space="preserve">adanie </w:t>
      </w:r>
      <w:r>
        <w:rPr>
          <w:rFonts w:ascii="Verdana" w:hAnsi="Verdana"/>
          <w:sz w:val="18"/>
          <w:szCs w:val="18"/>
        </w:rPr>
        <w:t xml:space="preserve">nr </w:t>
      </w:r>
      <w:r w:rsidR="0095697E" w:rsidRPr="0095697E">
        <w:rPr>
          <w:rFonts w:ascii="Verdana" w:hAnsi="Verdana"/>
          <w:sz w:val="18"/>
          <w:szCs w:val="18"/>
        </w:rPr>
        <w:t xml:space="preserve">6: </w:t>
      </w:r>
      <w:r>
        <w:rPr>
          <w:rFonts w:ascii="Verdana" w:hAnsi="Verdana"/>
          <w:sz w:val="18"/>
          <w:szCs w:val="18"/>
        </w:rPr>
        <w:t xml:space="preserve">GDDKiA, </w:t>
      </w:r>
      <w:r w:rsidR="0095697E" w:rsidRPr="0095697E">
        <w:rPr>
          <w:rFonts w:ascii="Verdana" w:hAnsi="Verdana"/>
          <w:sz w:val="18"/>
          <w:szCs w:val="18"/>
        </w:rPr>
        <w:t>Rejon w Szczecinku</w:t>
      </w:r>
      <w:r>
        <w:rPr>
          <w:rFonts w:ascii="Verdana" w:hAnsi="Verdana"/>
          <w:sz w:val="18"/>
          <w:szCs w:val="18"/>
        </w:rPr>
        <w:t>, ul. Pilska 30, 78-400 Szczecinek;</w:t>
      </w:r>
    </w:p>
    <w:p w14:paraId="693CB96B" w14:textId="77777777" w:rsidR="0095697E" w:rsidRPr="0095697E" w:rsidRDefault="007F3871" w:rsidP="0095697E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g) z</w:t>
      </w:r>
      <w:r w:rsidR="0095697E" w:rsidRPr="0095697E">
        <w:rPr>
          <w:rFonts w:ascii="Verdana" w:hAnsi="Verdana"/>
          <w:sz w:val="18"/>
          <w:szCs w:val="18"/>
        </w:rPr>
        <w:t xml:space="preserve">adanie </w:t>
      </w:r>
      <w:r>
        <w:rPr>
          <w:rFonts w:ascii="Verdana" w:hAnsi="Verdana"/>
          <w:sz w:val="18"/>
          <w:szCs w:val="18"/>
        </w:rPr>
        <w:t xml:space="preserve">nr </w:t>
      </w:r>
      <w:r w:rsidR="0095697E" w:rsidRPr="0095697E">
        <w:rPr>
          <w:rFonts w:ascii="Verdana" w:hAnsi="Verdana"/>
          <w:sz w:val="18"/>
          <w:szCs w:val="18"/>
        </w:rPr>
        <w:t xml:space="preserve">7: </w:t>
      </w:r>
      <w:r>
        <w:rPr>
          <w:rFonts w:ascii="Verdana" w:hAnsi="Verdana"/>
          <w:sz w:val="18"/>
          <w:szCs w:val="18"/>
        </w:rPr>
        <w:t xml:space="preserve">GDDKiA, </w:t>
      </w:r>
      <w:r w:rsidR="0095697E" w:rsidRPr="0095697E">
        <w:rPr>
          <w:rFonts w:ascii="Verdana" w:hAnsi="Verdana"/>
          <w:sz w:val="18"/>
          <w:szCs w:val="18"/>
        </w:rPr>
        <w:t>Rejon w Wałczu</w:t>
      </w:r>
      <w:r>
        <w:rPr>
          <w:rFonts w:ascii="Verdana" w:hAnsi="Verdana"/>
          <w:sz w:val="18"/>
          <w:szCs w:val="18"/>
        </w:rPr>
        <w:t>, ul. Kołobrzeska 33, 78-600 Wałcz;</w:t>
      </w:r>
      <w:r w:rsidR="0095697E" w:rsidRPr="0095697E">
        <w:rPr>
          <w:rFonts w:ascii="Verdana" w:hAnsi="Verdana"/>
          <w:sz w:val="18"/>
          <w:szCs w:val="18"/>
        </w:rPr>
        <w:t xml:space="preserve"> </w:t>
      </w:r>
    </w:p>
    <w:p w14:paraId="59A21BAE" w14:textId="77777777" w:rsidR="0095697E" w:rsidRPr="0095697E" w:rsidRDefault="007F3871" w:rsidP="0095697E">
      <w:pPr>
        <w:spacing w:line="276" w:lineRule="auto"/>
        <w:ind w:left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h) z</w:t>
      </w:r>
      <w:r w:rsidR="0095697E" w:rsidRPr="0095697E">
        <w:rPr>
          <w:rFonts w:ascii="Verdana" w:hAnsi="Verdana"/>
          <w:sz w:val="18"/>
          <w:szCs w:val="18"/>
        </w:rPr>
        <w:t xml:space="preserve">adanie </w:t>
      </w:r>
      <w:r>
        <w:rPr>
          <w:rFonts w:ascii="Verdana" w:hAnsi="Verdana"/>
          <w:sz w:val="18"/>
          <w:szCs w:val="18"/>
        </w:rPr>
        <w:t xml:space="preserve">nr </w:t>
      </w:r>
      <w:r w:rsidR="0095697E" w:rsidRPr="0095697E">
        <w:rPr>
          <w:rFonts w:ascii="Verdana" w:hAnsi="Verdana"/>
          <w:sz w:val="18"/>
          <w:szCs w:val="18"/>
        </w:rPr>
        <w:t xml:space="preserve">8: </w:t>
      </w:r>
      <w:r>
        <w:rPr>
          <w:rFonts w:ascii="Verdana" w:hAnsi="Verdana"/>
          <w:sz w:val="18"/>
          <w:szCs w:val="18"/>
        </w:rPr>
        <w:t>GDDKiA Oddział w Szczecinie, al. Bohaterów Warszawy 33, 70-340 Szczecinie.</w:t>
      </w:r>
    </w:p>
    <w:p w14:paraId="3B0CCBEF" w14:textId="2E6ACE24" w:rsidR="0089167D" w:rsidRP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lastRenderedPageBreak/>
        <w:t>W przypadku awarii w Krajowym Systemie e-Faktur (</w:t>
      </w:r>
      <w:proofErr w:type="spellStart"/>
      <w:r w:rsidRPr="0089167D">
        <w:rPr>
          <w:rFonts w:ascii="Verdana" w:hAnsi="Verdana"/>
          <w:sz w:val="18"/>
          <w:szCs w:val="18"/>
        </w:rPr>
        <w:t>KSeF</w:t>
      </w:r>
      <w:proofErr w:type="spellEnd"/>
      <w:r w:rsidRPr="0089167D">
        <w:rPr>
          <w:rFonts w:ascii="Verdana" w:hAnsi="Verdana"/>
          <w:sz w:val="18"/>
          <w:szCs w:val="18"/>
        </w:rPr>
        <w:t xml:space="preserve">) Strony stosują procedurę awaryjną zgodnie z przepisami prawa. W okresie awarii doręczenie faktury VAT następuje poprzez jej przesłanie drogą elektroniczną na adres e-mail: </w:t>
      </w:r>
      <w:hyperlink r:id="rId8" w:history="1">
        <w:r w:rsidR="00A06CE2" w:rsidRPr="00B977F6">
          <w:rPr>
            <w:rStyle w:val="Hipercze"/>
            <w:rFonts w:ascii="Verdana" w:hAnsi="Verdana"/>
            <w:sz w:val="18"/>
            <w:szCs w:val="18"/>
          </w:rPr>
          <w:t>szczecin.faktury@gddkia.gov.pl</w:t>
        </w:r>
      </w:hyperlink>
      <w:r w:rsidR="00A06CE2">
        <w:rPr>
          <w:rFonts w:ascii="Verdana" w:hAnsi="Verdana"/>
          <w:sz w:val="18"/>
          <w:szCs w:val="18"/>
        </w:rPr>
        <w:t xml:space="preserve"> </w:t>
      </w:r>
      <w:r w:rsidRPr="0089167D">
        <w:rPr>
          <w:rFonts w:ascii="Verdana" w:hAnsi="Verdana"/>
          <w:sz w:val="18"/>
          <w:szCs w:val="18"/>
        </w:rPr>
        <w:t xml:space="preserve">. Procedura ta ma odpowiednie zastosowanie w przypadkach zwolnienia z obowiązku używania Krajowego Systemu e-Faktur. </w:t>
      </w:r>
    </w:p>
    <w:p w14:paraId="74F874F9" w14:textId="77777777" w:rsidR="00770265" w:rsidRPr="0089167D" w:rsidRDefault="0089167D" w:rsidP="0089167D">
      <w:pPr>
        <w:numPr>
          <w:ilvl w:val="0"/>
          <w:numId w:val="10"/>
        </w:numPr>
        <w:spacing w:line="276" w:lineRule="auto"/>
        <w:ind w:left="425" w:hanging="357"/>
        <w:jc w:val="both"/>
        <w:rPr>
          <w:rStyle w:val="Uwydatnienie"/>
          <w:rFonts w:ascii="Verdana" w:hAnsi="Verdana"/>
          <w:i w:val="0"/>
          <w:iCs w:val="0"/>
          <w:sz w:val="18"/>
          <w:szCs w:val="18"/>
        </w:rPr>
      </w:pPr>
      <w:r w:rsidRPr="0089167D">
        <w:rPr>
          <w:rFonts w:ascii="Verdana" w:hAnsi="Verdana"/>
          <w:sz w:val="18"/>
          <w:szCs w:val="18"/>
        </w:rPr>
        <w:t xml:space="preserve">Datę doręczenia faktury VAT określają przepisy ustawy z dnia 11 marca 2004 r. o podatku od towarów i usług. </w:t>
      </w:r>
    </w:p>
    <w:p w14:paraId="7AAC7CE6" w14:textId="77777777" w:rsidR="00316BDA" w:rsidRPr="009965BA" w:rsidRDefault="00316BDA" w:rsidP="00316BDA">
      <w:pPr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/>
          <w:sz w:val="18"/>
          <w:szCs w:val="18"/>
          <w:lang w:eastAsia="pl-PL"/>
        </w:rPr>
      </w:pPr>
      <w:r w:rsidRPr="009965BA">
        <w:rPr>
          <w:rFonts w:ascii="Verdana" w:hAnsi="Verdana"/>
          <w:sz w:val="18"/>
          <w:szCs w:val="18"/>
        </w:rPr>
        <w:t>Wykonawca zobowiązuje się do powiadomienia Zamawiającego o każdorazowej zmianie banku lub numeru rachunku bankowego. Wszelkie negatywne konsekwencje wynikające z braku informacji o zmianie rachunku bankowego będą obciążały Wykonawcę. Informacja o zmianie numeru konta musi być podpisana przez osoby upoważnione do działania w imieniu Wykonawcy.</w:t>
      </w:r>
    </w:p>
    <w:p w14:paraId="46407AEA" w14:textId="77777777" w:rsidR="00AF26A1" w:rsidRPr="009965BA" w:rsidRDefault="009753A3" w:rsidP="00316BDA">
      <w:pPr>
        <w:numPr>
          <w:ilvl w:val="0"/>
          <w:numId w:val="10"/>
        </w:numPr>
        <w:spacing w:line="276" w:lineRule="auto"/>
        <w:ind w:left="426"/>
        <w:jc w:val="both"/>
        <w:rPr>
          <w:rFonts w:ascii="Verdana" w:hAnsi="Verdana" w:cs="Tahoma"/>
          <w:b/>
          <w:bCs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Wykonawca nie może bez pisemnej zgody Zamawiającego przenosić wierzytelności wynikającej z umowy na osobę trzecią.</w:t>
      </w:r>
    </w:p>
    <w:p w14:paraId="32B84A7C" w14:textId="77777777" w:rsidR="00D707EF" w:rsidRPr="009965BA" w:rsidRDefault="00D707EF" w:rsidP="00316BDA">
      <w:pPr>
        <w:spacing w:line="276" w:lineRule="auto"/>
        <w:ind w:left="720"/>
        <w:jc w:val="center"/>
        <w:rPr>
          <w:rFonts w:ascii="Verdana" w:hAnsi="Verdana"/>
          <w:b/>
          <w:bCs/>
          <w:sz w:val="18"/>
          <w:szCs w:val="18"/>
        </w:rPr>
      </w:pPr>
    </w:p>
    <w:p w14:paraId="630E4AF7" w14:textId="77777777" w:rsidR="00AF26A1" w:rsidRPr="009965BA" w:rsidRDefault="009753A3" w:rsidP="00D114C5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>§ 5. Kary umowne</w:t>
      </w:r>
    </w:p>
    <w:p w14:paraId="365ED05B" w14:textId="77777777" w:rsidR="004B4562" w:rsidRPr="009965BA" w:rsidRDefault="009753A3" w:rsidP="00316BDA">
      <w:pPr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Wykonawca za</w:t>
      </w:r>
      <w:r w:rsidR="00F7318A" w:rsidRPr="009965BA">
        <w:rPr>
          <w:rFonts w:ascii="Verdana" w:hAnsi="Verdana"/>
          <w:bCs/>
          <w:sz w:val="18"/>
          <w:szCs w:val="18"/>
        </w:rPr>
        <w:t>płaci Zamawiającemu kary umowne</w:t>
      </w:r>
      <w:r w:rsidR="004B4562" w:rsidRPr="009965BA">
        <w:rPr>
          <w:rFonts w:ascii="Verdana" w:hAnsi="Verdana"/>
          <w:bCs/>
          <w:sz w:val="18"/>
          <w:szCs w:val="18"/>
        </w:rPr>
        <w:t>:</w:t>
      </w:r>
    </w:p>
    <w:p w14:paraId="6E6BF8BD" w14:textId="3AC1A0C0" w:rsidR="00AF26A1" w:rsidRPr="009965BA" w:rsidRDefault="009753A3" w:rsidP="00D114C5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z tytułu odstąpienia od umowy </w:t>
      </w:r>
      <w:r w:rsidR="008D5FDC">
        <w:rPr>
          <w:rFonts w:ascii="Verdana" w:hAnsi="Verdana"/>
          <w:bCs/>
          <w:sz w:val="18"/>
          <w:szCs w:val="18"/>
        </w:rPr>
        <w:t xml:space="preserve">lub rozwiązania jej w trybie natychmiastowym, </w:t>
      </w:r>
      <w:r w:rsidRPr="009965BA">
        <w:rPr>
          <w:rFonts w:ascii="Verdana" w:hAnsi="Verdana"/>
          <w:bCs/>
          <w:sz w:val="18"/>
          <w:szCs w:val="18"/>
        </w:rPr>
        <w:t>z przyczyn leżących po stronie Wykonawcy – w wysokości 10 % wynagrodzenia br</w:t>
      </w:r>
      <w:r w:rsidR="004B4562" w:rsidRPr="009965BA">
        <w:rPr>
          <w:rFonts w:ascii="Verdana" w:hAnsi="Verdana"/>
          <w:bCs/>
          <w:sz w:val="18"/>
          <w:szCs w:val="18"/>
        </w:rPr>
        <w:t xml:space="preserve">utto, o którym mowa w § 3 </w:t>
      </w:r>
      <w:r w:rsidR="00770265" w:rsidRPr="009965BA">
        <w:rPr>
          <w:rFonts w:ascii="Verdana" w:hAnsi="Verdana"/>
          <w:bCs/>
          <w:sz w:val="18"/>
          <w:szCs w:val="18"/>
        </w:rPr>
        <w:t xml:space="preserve">ust.1 </w:t>
      </w:r>
      <w:r w:rsidR="004B4562" w:rsidRPr="009965BA">
        <w:rPr>
          <w:rFonts w:ascii="Verdana" w:hAnsi="Verdana"/>
          <w:bCs/>
          <w:sz w:val="18"/>
          <w:szCs w:val="18"/>
        </w:rPr>
        <w:t>umowy;</w:t>
      </w:r>
    </w:p>
    <w:p w14:paraId="3F326804" w14:textId="06EF1052" w:rsidR="004B4562" w:rsidRPr="009965BA" w:rsidRDefault="004B4562" w:rsidP="00D114C5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za</w:t>
      </w:r>
      <w:r w:rsidR="00B22BBF">
        <w:rPr>
          <w:rFonts w:ascii="Verdana" w:hAnsi="Verdana"/>
          <w:bCs/>
          <w:sz w:val="18"/>
          <w:szCs w:val="18"/>
        </w:rPr>
        <w:t xml:space="preserve"> przekroczenie terminów realizacji</w:t>
      </w:r>
      <w:r w:rsidR="00316BDA" w:rsidRPr="009965BA">
        <w:rPr>
          <w:rFonts w:ascii="Verdana" w:hAnsi="Verdana"/>
          <w:bCs/>
          <w:sz w:val="18"/>
          <w:szCs w:val="18"/>
        </w:rPr>
        <w:t xml:space="preserve"> usług</w:t>
      </w:r>
      <w:r w:rsidRPr="009965BA">
        <w:rPr>
          <w:rFonts w:ascii="Verdana" w:hAnsi="Verdana"/>
          <w:bCs/>
          <w:sz w:val="18"/>
          <w:szCs w:val="18"/>
        </w:rPr>
        <w:t xml:space="preserve"> </w:t>
      </w:r>
      <w:r w:rsidR="00B22BBF">
        <w:rPr>
          <w:rFonts w:ascii="Verdana" w:hAnsi="Verdana"/>
          <w:bCs/>
          <w:sz w:val="18"/>
          <w:szCs w:val="18"/>
        </w:rPr>
        <w:t xml:space="preserve">wyznaczonych przez Zamawiającego - </w:t>
      </w:r>
      <w:r w:rsidRPr="009965BA">
        <w:rPr>
          <w:rFonts w:ascii="Verdana" w:hAnsi="Verdana"/>
          <w:bCs/>
          <w:sz w:val="18"/>
          <w:szCs w:val="18"/>
        </w:rPr>
        <w:t>w wysokości 100,00 zł za każdy dzień zwłoki, bez względu na ilość niewykonanych przeglądów</w:t>
      </w:r>
      <w:r w:rsidR="00316BDA" w:rsidRPr="009965BA">
        <w:rPr>
          <w:rFonts w:ascii="Verdana" w:hAnsi="Verdana"/>
          <w:bCs/>
          <w:sz w:val="18"/>
          <w:szCs w:val="18"/>
        </w:rPr>
        <w:t>;</w:t>
      </w:r>
    </w:p>
    <w:p w14:paraId="6440DB93" w14:textId="1C51DB21" w:rsidR="00B47BA0" w:rsidRDefault="00316BDA" w:rsidP="00B22BBF">
      <w:pPr>
        <w:numPr>
          <w:ilvl w:val="0"/>
          <w:numId w:val="32"/>
        </w:numPr>
        <w:spacing w:line="276" w:lineRule="auto"/>
        <w:jc w:val="both"/>
        <w:rPr>
          <w:rFonts w:ascii="Verdana" w:hAnsi="Verdana"/>
          <w:bCs/>
          <w:sz w:val="18"/>
          <w:szCs w:val="18"/>
          <w:lang w:eastAsia="pl-PL"/>
        </w:rPr>
      </w:pPr>
      <w:r w:rsidRPr="009965BA">
        <w:rPr>
          <w:rFonts w:ascii="Verdana" w:hAnsi="Verdana"/>
          <w:bCs/>
          <w:sz w:val="18"/>
          <w:szCs w:val="18"/>
        </w:rPr>
        <w:t>za zwłokę w usunięciu w okresie gwarancyjnym usterki</w:t>
      </w:r>
      <w:r w:rsidR="007F24D4">
        <w:rPr>
          <w:rFonts w:ascii="Verdana" w:hAnsi="Verdana"/>
          <w:bCs/>
          <w:sz w:val="18"/>
          <w:szCs w:val="18"/>
        </w:rPr>
        <w:t xml:space="preserve"> – w wysokości</w:t>
      </w:r>
      <w:r w:rsidRPr="009965BA">
        <w:rPr>
          <w:rFonts w:ascii="Verdana" w:hAnsi="Verdana"/>
          <w:bCs/>
          <w:sz w:val="18"/>
          <w:szCs w:val="18"/>
        </w:rPr>
        <w:t xml:space="preserve"> 100,00 zł za każdy dzień zwłoki</w:t>
      </w:r>
      <w:r w:rsidR="00B47BA0">
        <w:rPr>
          <w:rFonts w:ascii="Verdana" w:hAnsi="Verdana"/>
          <w:bCs/>
          <w:sz w:val="18"/>
          <w:szCs w:val="18"/>
        </w:rPr>
        <w:t>;</w:t>
      </w:r>
    </w:p>
    <w:p w14:paraId="0BCD36F3" w14:textId="0B504374" w:rsidR="00316BDA" w:rsidRPr="009965BA" w:rsidRDefault="00B47BA0" w:rsidP="00D114C5">
      <w:pPr>
        <w:numPr>
          <w:ilvl w:val="0"/>
          <w:numId w:val="32"/>
        </w:numPr>
        <w:spacing w:line="276" w:lineRule="auto"/>
        <w:jc w:val="both"/>
        <w:rPr>
          <w:rFonts w:ascii="Verdana" w:hAnsi="Verdana"/>
          <w:bCs/>
          <w:sz w:val="18"/>
          <w:szCs w:val="18"/>
          <w:lang w:eastAsia="pl-PL"/>
        </w:rPr>
      </w:pPr>
      <w:r>
        <w:rPr>
          <w:rFonts w:ascii="Verdana" w:hAnsi="Verdana"/>
          <w:bCs/>
          <w:sz w:val="18"/>
          <w:szCs w:val="18"/>
        </w:rPr>
        <w:t xml:space="preserve">za nieprzedstawienie lub nieposiadanie umowy ubezpieczenia, o której mowa w § 6 ust. 2, </w:t>
      </w:r>
      <w:r w:rsidR="00316BDA" w:rsidRPr="009965BA">
        <w:rPr>
          <w:rFonts w:ascii="Verdana" w:hAnsi="Verdana"/>
          <w:bCs/>
          <w:sz w:val="18"/>
          <w:szCs w:val="18"/>
        </w:rPr>
        <w:t>.</w:t>
      </w:r>
    </w:p>
    <w:p w14:paraId="5AC1C56B" w14:textId="77777777" w:rsidR="00AB5899" w:rsidRPr="009965BA" w:rsidRDefault="00AB5899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Z</w:t>
      </w:r>
      <w:r w:rsidR="005E0E52" w:rsidRPr="009965BA">
        <w:rPr>
          <w:rFonts w:ascii="Verdana" w:hAnsi="Verdana"/>
          <w:bCs/>
          <w:sz w:val="18"/>
          <w:szCs w:val="18"/>
        </w:rPr>
        <w:t>amawiający jest uprawniony do naliczenia niezależnie od siebie kar umownych i ma prawo dochodzić każdej z nich niezależnie od siebie.</w:t>
      </w:r>
    </w:p>
    <w:p w14:paraId="56BF7C1A" w14:textId="2138710A" w:rsidR="000517DD" w:rsidRPr="009965BA" w:rsidRDefault="000517DD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Maksymalna łączna wartość kar umownych nie może przekroczyć 20 % wartości </w:t>
      </w:r>
      <w:r w:rsidR="007F24D4">
        <w:rPr>
          <w:rFonts w:ascii="Verdana" w:hAnsi="Verdana"/>
          <w:bCs/>
          <w:sz w:val="18"/>
          <w:szCs w:val="18"/>
        </w:rPr>
        <w:t>brutto</w:t>
      </w:r>
      <w:r w:rsidR="007F24D4" w:rsidRPr="009965BA">
        <w:rPr>
          <w:rFonts w:ascii="Verdana" w:hAnsi="Verdana"/>
          <w:bCs/>
          <w:sz w:val="18"/>
          <w:szCs w:val="18"/>
        </w:rPr>
        <w:t xml:space="preserve"> </w:t>
      </w:r>
      <w:r w:rsidRPr="009965BA">
        <w:rPr>
          <w:rFonts w:ascii="Verdana" w:hAnsi="Verdana"/>
          <w:bCs/>
          <w:sz w:val="18"/>
          <w:szCs w:val="18"/>
        </w:rPr>
        <w:t>umowy.</w:t>
      </w:r>
    </w:p>
    <w:p w14:paraId="0B08D04F" w14:textId="1D6EE27B" w:rsidR="00AB5899" w:rsidRPr="009965BA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W razie gdy kary umowne nie pokryją poniesionej szkody, Zamawiający zachowuje </w:t>
      </w:r>
      <w:r w:rsidR="007F24D4">
        <w:rPr>
          <w:rFonts w:ascii="Verdana" w:hAnsi="Verdana"/>
          <w:bCs/>
          <w:sz w:val="18"/>
          <w:szCs w:val="18"/>
        </w:rPr>
        <w:t>prawo</w:t>
      </w:r>
      <w:r w:rsidR="007F24D4" w:rsidRPr="009965BA">
        <w:rPr>
          <w:rFonts w:ascii="Verdana" w:hAnsi="Verdana"/>
          <w:bCs/>
          <w:sz w:val="18"/>
          <w:szCs w:val="18"/>
        </w:rPr>
        <w:t xml:space="preserve"> </w:t>
      </w:r>
      <w:r w:rsidRPr="009965BA">
        <w:rPr>
          <w:rFonts w:ascii="Verdana" w:hAnsi="Verdana"/>
          <w:bCs/>
          <w:sz w:val="18"/>
          <w:szCs w:val="18"/>
        </w:rPr>
        <w:t>dochodzenia odszkodowania uzupełniającego</w:t>
      </w:r>
      <w:r w:rsidR="007F24D4">
        <w:rPr>
          <w:rFonts w:ascii="Verdana" w:hAnsi="Verdana"/>
          <w:bCs/>
          <w:sz w:val="18"/>
          <w:szCs w:val="18"/>
        </w:rPr>
        <w:t>,</w:t>
      </w:r>
      <w:r w:rsidRPr="009965BA">
        <w:rPr>
          <w:rFonts w:ascii="Verdana" w:hAnsi="Verdana"/>
          <w:bCs/>
          <w:sz w:val="18"/>
          <w:szCs w:val="18"/>
        </w:rPr>
        <w:t xml:space="preserve"> przewyższającego wysokość zastrzeżonych kar umownych</w:t>
      </w:r>
      <w:r w:rsidR="007F24D4">
        <w:rPr>
          <w:rFonts w:ascii="Verdana" w:hAnsi="Verdana"/>
          <w:bCs/>
          <w:sz w:val="18"/>
          <w:szCs w:val="18"/>
        </w:rPr>
        <w:t>,</w:t>
      </w:r>
      <w:r w:rsidRPr="009965BA">
        <w:rPr>
          <w:rFonts w:ascii="Verdana" w:hAnsi="Verdana"/>
          <w:bCs/>
          <w:sz w:val="18"/>
          <w:szCs w:val="18"/>
        </w:rPr>
        <w:t xml:space="preserve"> na zasadach przewidzianych w Kodeksie </w:t>
      </w:r>
      <w:r w:rsidR="007F24D4">
        <w:rPr>
          <w:rFonts w:ascii="Verdana" w:hAnsi="Verdana"/>
          <w:bCs/>
          <w:sz w:val="18"/>
          <w:szCs w:val="18"/>
        </w:rPr>
        <w:t>c</w:t>
      </w:r>
      <w:r w:rsidRPr="009965BA">
        <w:rPr>
          <w:rFonts w:ascii="Verdana" w:hAnsi="Verdana"/>
          <w:bCs/>
          <w:sz w:val="18"/>
          <w:szCs w:val="18"/>
        </w:rPr>
        <w:t>ywilnym.</w:t>
      </w:r>
    </w:p>
    <w:p w14:paraId="6C2C1886" w14:textId="77777777" w:rsidR="00AB5899" w:rsidRPr="009965BA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Postanowienia o karach umownych, zachowują swą moc w przypadku odstąpienia od umowy przez którąkolwiek ze Stron albo rozwiązania umowy.</w:t>
      </w:r>
    </w:p>
    <w:p w14:paraId="72B5C4DD" w14:textId="77777777" w:rsidR="00AB5899" w:rsidRPr="009965BA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Zapłata kar umownych nie zwalnia Wykonawcy z obowiązku wykonywania postanowień Umowy. </w:t>
      </w:r>
    </w:p>
    <w:p w14:paraId="424E399D" w14:textId="708359F0" w:rsidR="00AB5899" w:rsidRPr="009965BA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W przypadku niewykonywania lub nienależytego wykonywania, jak też w przypadku nieterminowego wykonywania Umowy, Zamawiający ma prawo, bez upoważnienia </w:t>
      </w:r>
      <w:r w:rsidR="007F24D4">
        <w:rPr>
          <w:rFonts w:ascii="Verdana" w:hAnsi="Verdana"/>
          <w:bCs/>
          <w:sz w:val="18"/>
          <w:szCs w:val="18"/>
        </w:rPr>
        <w:t>s</w:t>
      </w:r>
      <w:r w:rsidRPr="009965BA">
        <w:rPr>
          <w:rFonts w:ascii="Verdana" w:hAnsi="Verdana"/>
          <w:bCs/>
          <w:sz w:val="18"/>
          <w:szCs w:val="18"/>
        </w:rPr>
        <w:t>ąd</w:t>
      </w:r>
      <w:r w:rsidR="007F24D4">
        <w:rPr>
          <w:rFonts w:ascii="Verdana" w:hAnsi="Verdana"/>
          <w:bCs/>
          <w:sz w:val="18"/>
          <w:szCs w:val="18"/>
        </w:rPr>
        <w:t>u</w:t>
      </w:r>
      <w:r w:rsidRPr="009965BA">
        <w:rPr>
          <w:rFonts w:ascii="Verdana" w:hAnsi="Verdana"/>
          <w:bCs/>
          <w:sz w:val="18"/>
          <w:szCs w:val="18"/>
        </w:rPr>
        <w:t xml:space="preserve">, zlecić wykonanie Umowy osobie trzeciej </w:t>
      </w:r>
      <w:r w:rsidR="007F24D4">
        <w:rPr>
          <w:rFonts w:ascii="Verdana" w:hAnsi="Verdana"/>
          <w:bCs/>
          <w:sz w:val="18"/>
          <w:szCs w:val="18"/>
        </w:rPr>
        <w:t xml:space="preserve">- </w:t>
      </w:r>
      <w:r w:rsidRPr="009965BA">
        <w:rPr>
          <w:rFonts w:ascii="Verdana" w:hAnsi="Verdana"/>
          <w:bCs/>
          <w:sz w:val="18"/>
          <w:szCs w:val="18"/>
        </w:rPr>
        <w:t xml:space="preserve">wybranej według własnego wyboru </w:t>
      </w:r>
      <w:r w:rsidR="007F24D4">
        <w:rPr>
          <w:rFonts w:ascii="Verdana" w:hAnsi="Verdana"/>
          <w:bCs/>
          <w:sz w:val="18"/>
          <w:szCs w:val="18"/>
        </w:rPr>
        <w:t xml:space="preserve">- </w:t>
      </w:r>
      <w:r w:rsidRPr="009965BA">
        <w:rPr>
          <w:rFonts w:ascii="Verdana" w:hAnsi="Verdana"/>
          <w:bCs/>
          <w:sz w:val="18"/>
          <w:szCs w:val="18"/>
        </w:rPr>
        <w:t xml:space="preserve">na koszt </w:t>
      </w:r>
      <w:r w:rsidR="007F24D4">
        <w:rPr>
          <w:rFonts w:ascii="Verdana" w:hAnsi="Verdana"/>
          <w:bCs/>
          <w:sz w:val="18"/>
          <w:szCs w:val="18"/>
        </w:rPr>
        <w:t xml:space="preserve">i ryzyko </w:t>
      </w:r>
      <w:r w:rsidRPr="009965BA">
        <w:rPr>
          <w:rFonts w:ascii="Verdana" w:hAnsi="Verdana"/>
          <w:bCs/>
          <w:sz w:val="18"/>
          <w:szCs w:val="18"/>
        </w:rPr>
        <w:t>Wykonawcy, po uprzednim wezwaniu Wykonawcy do usunięcia nieprawidłowości w wykonywaniu Umowy i bezskuteczn</w:t>
      </w:r>
      <w:r w:rsidR="007F24D4">
        <w:rPr>
          <w:rFonts w:ascii="Verdana" w:hAnsi="Verdana"/>
          <w:bCs/>
          <w:sz w:val="18"/>
          <w:szCs w:val="18"/>
        </w:rPr>
        <w:t>ym</w:t>
      </w:r>
      <w:r w:rsidRPr="009965BA">
        <w:rPr>
          <w:rFonts w:ascii="Verdana" w:hAnsi="Verdana"/>
          <w:bCs/>
          <w:sz w:val="18"/>
          <w:szCs w:val="18"/>
        </w:rPr>
        <w:t xml:space="preserve"> upływ</w:t>
      </w:r>
      <w:r w:rsidR="007F24D4">
        <w:rPr>
          <w:rFonts w:ascii="Verdana" w:hAnsi="Verdana"/>
          <w:bCs/>
          <w:sz w:val="18"/>
          <w:szCs w:val="18"/>
        </w:rPr>
        <w:t>ie</w:t>
      </w:r>
      <w:r w:rsidRPr="009965BA">
        <w:rPr>
          <w:rFonts w:ascii="Verdana" w:hAnsi="Verdana"/>
          <w:bCs/>
          <w:sz w:val="18"/>
          <w:szCs w:val="18"/>
        </w:rPr>
        <w:t xml:space="preserve"> terminu określonego w wezwaniu</w:t>
      </w:r>
      <w:r w:rsidR="007F24D4">
        <w:rPr>
          <w:rFonts w:ascii="Verdana" w:hAnsi="Verdana"/>
          <w:bCs/>
          <w:sz w:val="18"/>
          <w:szCs w:val="18"/>
        </w:rPr>
        <w:t>,</w:t>
      </w:r>
      <w:r w:rsidRPr="009965BA">
        <w:rPr>
          <w:rFonts w:ascii="Verdana" w:hAnsi="Verdana"/>
          <w:bCs/>
          <w:sz w:val="18"/>
          <w:szCs w:val="18"/>
        </w:rPr>
        <w:t xml:space="preserve"> nie krótsz</w:t>
      </w:r>
      <w:r w:rsidR="007F24D4">
        <w:rPr>
          <w:rFonts w:ascii="Verdana" w:hAnsi="Verdana"/>
          <w:bCs/>
          <w:sz w:val="18"/>
          <w:szCs w:val="18"/>
        </w:rPr>
        <w:t>ym</w:t>
      </w:r>
      <w:r w:rsidRPr="009965BA">
        <w:rPr>
          <w:rFonts w:ascii="Verdana" w:hAnsi="Verdana"/>
          <w:bCs/>
          <w:sz w:val="18"/>
          <w:szCs w:val="18"/>
        </w:rPr>
        <w:t xml:space="preserve"> niż 3 dni robocz</w:t>
      </w:r>
      <w:r w:rsidR="007F24D4">
        <w:rPr>
          <w:rFonts w:ascii="Verdana" w:hAnsi="Verdana"/>
          <w:bCs/>
          <w:sz w:val="18"/>
          <w:szCs w:val="18"/>
        </w:rPr>
        <w:t>e</w:t>
      </w:r>
      <w:r w:rsidRPr="009965BA">
        <w:rPr>
          <w:rFonts w:ascii="Verdana" w:hAnsi="Verdana"/>
          <w:bCs/>
          <w:sz w:val="18"/>
          <w:szCs w:val="18"/>
        </w:rPr>
        <w:t>.</w:t>
      </w:r>
    </w:p>
    <w:p w14:paraId="4E050218" w14:textId="77777777" w:rsidR="00AB5899" w:rsidRPr="009965BA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 przypadku, gdy Zamawiający jest uprawniony do zastosowania kar umownych, należną mu kwotę może potrącić z dowolnej płatności należnej Wykonawcy, na co Wykonawca wyraża zgodę.</w:t>
      </w:r>
    </w:p>
    <w:p w14:paraId="312E2631" w14:textId="77777777" w:rsidR="006A4D7D" w:rsidRPr="009965BA" w:rsidRDefault="005E0E52" w:rsidP="00AB5899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Wykonawca w terminie 7 dni od dnia otrzymania wezwania do zapłaty, dokona zapłaty kary umownej, pod rygorem naliczenia maksymalnych odsetek za opóźnienie, liczonych za każdy dzień zwłoki.</w:t>
      </w:r>
    </w:p>
    <w:p w14:paraId="346A3129" w14:textId="77777777" w:rsidR="00CB5ABB" w:rsidRPr="009965BA" w:rsidRDefault="00CB5ABB" w:rsidP="000517DD">
      <w:pPr>
        <w:pStyle w:val="Akapitzlist"/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</w:p>
    <w:p w14:paraId="68ECB627" w14:textId="77777777" w:rsidR="00F7318A" w:rsidRPr="009965BA" w:rsidRDefault="00F7318A" w:rsidP="00316BDA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 xml:space="preserve">§ 6. Odpowiedzialność Wykonawcy </w:t>
      </w:r>
    </w:p>
    <w:p w14:paraId="5C14E237" w14:textId="72CDBF0B" w:rsidR="00F7318A" w:rsidRPr="009965BA" w:rsidRDefault="00F7318A" w:rsidP="00316BDA">
      <w:pPr>
        <w:pStyle w:val="Akapitzlist"/>
        <w:numPr>
          <w:ilvl w:val="0"/>
          <w:numId w:val="15"/>
        </w:numPr>
        <w:spacing w:line="276" w:lineRule="auto"/>
        <w:ind w:left="426" w:hanging="356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Wykonawca przyjmuje pełną odpowiedzialność cywilną za wszelkie zdarzenia na terenie </w:t>
      </w:r>
      <w:r w:rsidR="00B47BA0">
        <w:rPr>
          <w:rFonts w:ascii="Verdana" w:hAnsi="Verdana"/>
          <w:bCs/>
          <w:sz w:val="18"/>
          <w:szCs w:val="18"/>
        </w:rPr>
        <w:t>realizowanych usług</w:t>
      </w:r>
      <w:r w:rsidRPr="009965BA">
        <w:rPr>
          <w:rFonts w:ascii="Verdana" w:hAnsi="Verdana"/>
          <w:bCs/>
          <w:sz w:val="18"/>
          <w:szCs w:val="18"/>
        </w:rPr>
        <w:t xml:space="preserve">, powstałe z przyczyn leżących po stronie wykonawcy, bezpośrednio związane </w:t>
      </w:r>
      <w:r w:rsidR="00B47BA0">
        <w:rPr>
          <w:rFonts w:ascii="Verdana" w:hAnsi="Verdana"/>
          <w:bCs/>
          <w:sz w:val="18"/>
          <w:szCs w:val="18"/>
        </w:rPr>
        <w:br/>
      </w:r>
      <w:r w:rsidRPr="009965BA">
        <w:rPr>
          <w:rFonts w:ascii="Verdana" w:hAnsi="Verdana"/>
          <w:bCs/>
          <w:sz w:val="18"/>
          <w:szCs w:val="18"/>
        </w:rPr>
        <w:t>z przedmiotem umowy, w tym za zdarzenia dotyczące szkód osób trzecich.</w:t>
      </w:r>
    </w:p>
    <w:p w14:paraId="28372EF9" w14:textId="359D2F1C" w:rsidR="00F7318A" w:rsidRPr="009965BA" w:rsidRDefault="00F7318A" w:rsidP="00316BDA">
      <w:pPr>
        <w:pStyle w:val="Akapitzlist"/>
        <w:numPr>
          <w:ilvl w:val="0"/>
          <w:numId w:val="15"/>
        </w:numPr>
        <w:spacing w:line="276" w:lineRule="auto"/>
        <w:ind w:left="426" w:hanging="356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Wykonawca zobowiązany jest do zawarcia na własny koszt odpowiednich umów ubezpieczenia </w:t>
      </w:r>
      <w:r w:rsidR="00B47BA0">
        <w:rPr>
          <w:rFonts w:ascii="Verdana" w:hAnsi="Verdana"/>
          <w:bCs/>
          <w:sz w:val="18"/>
          <w:szCs w:val="18"/>
        </w:rPr>
        <w:br/>
      </w:r>
      <w:r w:rsidRPr="009965BA">
        <w:rPr>
          <w:rFonts w:ascii="Verdana" w:hAnsi="Verdana"/>
          <w:bCs/>
          <w:sz w:val="18"/>
          <w:szCs w:val="18"/>
        </w:rPr>
        <w:t>z tytułu szkód, które mogą zaistnieć w związku z określonymi zdarzeniami losowymi oraz od odpowiedzialności cywilnej na czas realizacji przedmiotu umowy</w:t>
      </w:r>
      <w:r w:rsidR="00B47BA0">
        <w:rPr>
          <w:rFonts w:ascii="Verdana" w:hAnsi="Verdana"/>
          <w:bCs/>
          <w:sz w:val="18"/>
          <w:szCs w:val="18"/>
        </w:rPr>
        <w:t>, których łączna suma nie będzie niższa niż dwukrotność wartości umowy (określonej według wysokości wynagrodzenia z § 3 ust. 1)</w:t>
      </w:r>
      <w:r w:rsidRPr="009965BA">
        <w:rPr>
          <w:rFonts w:ascii="Verdana" w:hAnsi="Verdana"/>
          <w:bCs/>
          <w:sz w:val="18"/>
          <w:szCs w:val="18"/>
        </w:rPr>
        <w:t>.</w:t>
      </w:r>
    </w:p>
    <w:p w14:paraId="6811DBE0" w14:textId="5A26EDEC" w:rsidR="00E54429" w:rsidRPr="009965BA" w:rsidRDefault="00E54429" w:rsidP="00316BDA">
      <w:pPr>
        <w:pStyle w:val="Akapitzlist"/>
        <w:numPr>
          <w:ilvl w:val="0"/>
          <w:numId w:val="15"/>
        </w:numPr>
        <w:spacing w:line="276" w:lineRule="auto"/>
        <w:ind w:left="426" w:hanging="356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Użyte w ramach przeglądów materiały i części zamienne muszą być fabrycznie nowe</w:t>
      </w:r>
      <w:r w:rsidR="00B47BA0">
        <w:rPr>
          <w:rFonts w:ascii="Verdana" w:hAnsi="Verdana"/>
          <w:bCs/>
          <w:sz w:val="18"/>
          <w:szCs w:val="18"/>
        </w:rPr>
        <w:t>,</w:t>
      </w:r>
      <w:r w:rsidRPr="009965BA">
        <w:rPr>
          <w:rFonts w:ascii="Verdana" w:hAnsi="Verdana"/>
          <w:bCs/>
          <w:sz w:val="18"/>
          <w:szCs w:val="18"/>
        </w:rPr>
        <w:t xml:space="preserve"> a ich parametry nie mogą być gorsze niż zalecane przez producentów </w:t>
      </w:r>
      <w:r w:rsidR="00B47BA0">
        <w:rPr>
          <w:rFonts w:ascii="Verdana" w:hAnsi="Verdana"/>
          <w:bCs/>
          <w:sz w:val="18"/>
          <w:szCs w:val="18"/>
        </w:rPr>
        <w:t>danego</w:t>
      </w:r>
      <w:r w:rsidR="00B47BA0" w:rsidRPr="009965BA">
        <w:rPr>
          <w:rFonts w:ascii="Verdana" w:hAnsi="Verdana"/>
          <w:bCs/>
          <w:sz w:val="18"/>
          <w:szCs w:val="18"/>
        </w:rPr>
        <w:t xml:space="preserve"> </w:t>
      </w:r>
      <w:r w:rsidRPr="009965BA">
        <w:rPr>
          <w:rFonts w:ascii="Verdana" w:hAnsi="Verdana"/>
          <w:bCs/>
          <w:sz w:val="18"/>
          <w:szCs w:val="18"/>
        </w:rPr>
        <w:t>typu kotłów.</w:t>
      </w:r>
    </w:p>
    <w:p w14:paraId="102CFCEA" w14:textId="0D606C3A" w:rsidR="00E54429" w:rsidRPr="009965BA" w:rsidRDefault="00E54429" w:rsidP="00316BDA">
      <w:pPr>
        <w:pStyle w:val="Akapitzlist"/>
        <w:numPr>
          <w:ilvl w:val="0"/>
          <w:numId w:val="15"/>
        </w:numPr>
        <w:spacing w:line="276" w:lineRule="auto"/>
        <w:ind w:left="426" w:hanging="356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 przypadku wystąpienia wad lub usterek w funkcjonowaniu kotłów, wykrytych w trakcie przeglądu, Wykonawca zawiadomi pisemnie Zamawiającego o ujawnionych nieprawidłowościach i przedstawi koszty naprawy/usunięcia usterek.</w:t>
      </w:r>
      <w:r w:rsidR="00C942C6" w:rsidRPr="009965BA">
        <w:rPr>
          <w:rFonts w:ascii="Verdana" w:hAnsi="Verdana"/>
          <w:bCs/>
          <w:sz w:val="18"/>
          <w:szCs w:val="18"/>
        </w:rPr>
        <w:t xml:space="preserve"> Ewentualne naprawy, w okresie trwania umowy, </w:t>
      </w:r>
      <w:r w:rsidR="00B47BA0">
        <w:rPr>
          <w:rFonts w:ascii="Verdana" w:hAnsi="Verdana"/>
          <w:bCs/>
          <w:sz w:val="18"/>
          <w:szCs w:val="18"/>
        </w:rPr>
        <w:t>mogą być</w:t>
      </w:r>
      <w:r w:rsidR="00B47BA0" w:rsidRPr="009965BA">
        <w:rPr>
          <w:rFonts w:ascii="Verdana" w:hAnsi="Verdana"/>
          <w:bCs/>
          <w:sz w:val="18"/>
          <w:szCs w:val="18"/>
        </w:rPr>
        <w:t xml:space="preserve"> </w:t>
      </w:r>
      <w:r w:rsidR="00C942C6" w:rsidRPr="009965BA">
        <w:rPr>
          <w:rFonts w:ascii="Verdana" w:hAnsi="Verdana"/>
          <w:bCs/>
          <w:sz w:val="18"/>
          <w:szCs w:val="18"/>
        </w:rPr>
        <w:t xml:space="preserve">realizowane na </w:t>
      </w:r>
      <w:r w:rsidR="002F0A14">
        <w:rPr>
          <w:rFonts w:ascii="Verdana" w:hAnsi="Verdana"/>
          <w:bCs/>
          <w:sz w:val="18"/>
          <w:szCs w:val="18"/>
        </w:rPr>
        <w:t xml:space="preserve">podstawie </w:t>
      </w:r>
      <w:r w:rsidR="00C942C6" w:rsidRPr="009965BA">
        <w:rPr>
          <w:rFonts w:ascii="Verdana" w:hAnsi="Verdana"/>
          <w:bCs/>
          <w:sz w:val="18"/>
          <w:szCs w:val="18"/>
        </w:rPr>
        <w:t>osobne</w:t>
      </w:r>
      <w:r w:rsidR="002F0A14">
        <w:rPr>
          <w:rFonts w:ascii="Verdana" w:hAnsi="Verdana"/>
          <w:bCs/>
          <w:sz w:val="18"/>
          <w:szCs w:val="18"/>
        </w:rPr>
        <w:t>go odpłatnego</w:t>
      </w:r>
      <w:r w:rsidR="00C942C6" w:rsidRPr="009965BA">
        <w:rPr>
          <w:rFonts w:ascii="Verdana" w:hAnsi="Verdana"/>
          <w:bCs/>
          <w:sz w:val="18"/>
          <w:szCs w:val="18"/>
        </w:rPr>
        <w:t xml:space="preserve"> zlecen</w:t>
      </w:r>
      <w:r w:rsidR="002F0A14">
        <w:rPr>
          <w:rFonts w:ascii="Verdana" w:hAnsi="Verdana"/>
          <w:bCs/>
          <w:sz w:val="18"/>
          <w:szCs w:val="18"/>
        </w:rPr>
        <w:t>ia</w:t>
      </w:r>
      <w:r w:rsidR="00C942C6" w:rsidRPr="009965BA">
        <w:rPr>
          <w:rFonts w:ascii="Verdana" w:hAnsi="Verdana"/>
          <w:bCs/>
          <w:sz w:val="18"/>
          <w:szCs w:val="18"/>
        </w:rPr>
        <w:t>.</w:t>
      </w:r>
    </w:p>
    <w:p w14:paraId="28EF5D00" w14:textId="77777777" w:rsidR="00F7318A" w:rsidRPr="009965BA" w:rsidRDefault="00F7318A" w:rsidP="00316BDA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10995DFA" w14:textId="77777777" w:rsidR="00F7318A" w:rsidRPr="009965BA" w:rsidRDefault="00F7318A" w:rsidP="00D114C5">
      <w:pPr>
        <w:keepNext/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lastRenderedPageBreak/>
        <w:t>§ 7. Rozwiązanie umowy</w:t>
      </w:r>
    </w:p>
    <w:p w14:paraId="66B6FFE2" w14:textId="65A85014" w:rsidR="00F7318A" w:rsidRPr="009965BA" w:rsidRDefault="00F7318A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Zamawiający ma prawo </w:t>
      </w:r>
      <w:r w:rsidR="008D5FDC">
        <w:rPr>
          <w:rFonts w:ascii="Verdana" w:hAnsi="Verdana"/>
          <w:bCs/>
          <w:sz w:val="18"/>
          <w:szCs w:val="18"/>
        </w:rPr>
        <w:t>rozwiązać umowę w trybie natychmiastowym,</w:t>
      </w:r>
      <w:r w:rsidRPr="009965BA">
        <w:rPr>
          <w:rFonts w:ascii="Verdana" w:hAnsi="Verdana"/>
          <w:bCs/>
          <w:sz w:val="18"/>
          <w:szCs w:val="18"/>
        </w:rPr>
        <w:t xml:space="preserve"> jeżeli Wykonawca naruszy jakiekolwiek jej istotne postanowienia, w tym w szczególności gdy:</w:t>
      </w:r>
    </w:p>
    <w:p w14:paraId="15837D8F" w14:textId="7E3EC229" w:rsidR="00F7318A" w:rsidRPr="009965BA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Wykonawca wykonuje przedmiot umowy niezgodnie z jej postanowieniami</w:t>
      </w:r>
      <w:r w:rsidR="008D5FDC">
        <w:rPr>
          <w:rFonts w:ascii="Verdana" w:hAnsi="Verdana"/>
          <w:bCs/>
          <w:sz w:val="18"/>
          <w:szCs w:val="18"/>
        </w:rPr>
        <w:t xml:space="preserve"> i pomimo upomnienia Zamawiającego nie koryguje swojego zachowania</w:t>
      </w:r>
      <w:r w:rsidRPr="009965BA">
        <w:rPr>
          <w:rFonts w:ascii="Verdana" w:hAnsi="Verdana"/>
          <w:bCs/>
          <w:sz w:val="18"/>
          <w:szCs w:val="18"/>
        </w:rPr>
        <w:t>;</w:t>
      </w:r>
    </w:p>
    <w:p w14:paraId="7074A579" w14:textId="1B8CCA2D" w:rsidR="00F7318A" w:rsidRPr="009965BA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Wykonawca nie rozpoczął </w:t>
      </w:r>
      <w:r w:rsidR="008D5FDC">
        <w:rPr>
          <w:rFonts w:ascii="Verdana" w:hAnsi="Verdana"/>
          <w:bCs/>
          <w:sz w:val="18"/>
          <w:szCs w:val="18"/>
        </w:rPr>
        <w:t xml:space="preserve">realizacji usługi </w:t>
      </w:r>
      <w:r w:rsidRPr="009965BA">
        <w:rPr>
          <w:rFonts w:ascii="Verdana" w:hAnsi="Verdana"/>
          <w:bCs/>
          <w:sz w:val="18"/>
          <w:szCs w:val="18"/>
        </w:rPr>
        <w:t xml:space="preserve">w </w:t>
      </w:r>
      <w:r w:rsidR="008D5FDC">
        <w:rPr>
          <w:rFonts w:ascii="Verdana" w:hAnsi="Verdana"/>
          <w:bCs/>
          <w:sz w:val="18"/>
          <w:szCs w:val="18"/>
        </w:rPr>
        <w:t>ciągu</w:t>
      </w:r>
      <w:r w:rsidR="008D5FDC" w:rsidRPr="009965BA">
        <w:rPr>
          <w:rFonts w:ascii="Verdana" w:hAnsi="Verdana"/>
          <w:bCs/>
          <w:sz w:val="18"/>
          <w:szCs w:val="18"/>
        </w:rPr>
        <w:t xml:space="preserve"> </w:t>
      </w:r>
      <w:r w:rsidR="00EB1999" w:rsidRPr="009965BA">
        <w:rPr>
          <w:rFonts w:ascii="Verdana" w:hAnsi="Verdana"/>
          <w:bCs/>
          <w:sz w:val="18"/>
          <w:szCs w:val="18"/>
        </w:rPr>
        <w:t>21</w:t>
      </w:r>
      <w:r w:rsidRPr="009965BA">
        <w:rPr>
          <w:rFonts w:ascii="Verdana" w:hAnsi="Verdana"/>
          <w:bCs/>
          <w:sz w:val="18"/>
          <w:szCs w:val="18"/>
        </w:rPr>
        <w:t xml:space="preserve"> dni </w:t>
      </w:r>
      <w:r w:rsidR="008D5FDC">
        <w:rPr>
          <w:rFonts w:ascii="Verdana" w:hAnsi="Verdana"/>
          <w:bCs/>
          <w:sz w:val="18"/>
          <w:szCs w:val="18"/>
        </w:rPr>
        <w:t>od</w:t>
      </w:r>
      <w:r w:rsidRPr="009965BA">
        <w:rPr>
          <w:rFonts w:ascii="Verdana" w:hAnsi="Verdana"/>
          <w:bCs/>
          <w:sz w:val="18"/>
          <w:szCs w:val="18"/>
        </w:rPr>
        <w:t xml:space="preserve"> zgłoszenia przez Zamawiającego konieczności jej realizacji;</w:t>
      </w:r>
    </w:p>
    <w:p w14:paraId="45FCFA95" w14:textId="2592BFBB" w:rsidR="00F7318A" w:rsidRPr="009965BA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</w:t>
      </w:r>
      <w:r w:rsidR="00EB1999" w:rsidRPr="009965BA">
        <w:rPr>
          <w:rFonts w:ascii="Verdana" w:hAnsi="Verdana"/>
          <w:bCs/>
          <w:sz w:val="18"/>
          <w:szCs w:val="18"/>
        </w:rPr>
        <w:t>ykonawca przerwał z przyczyn leż</w:t>
      </w:r>
      <w:r w:rsidRPr="009965BA">
        <w:rPr>
          <w:rFonts w:ascii="Verdana" w:hAnsi="Verdana"/>
          <w:bCs/>
          <w:sz w:val="18"/>
          <w:szCs w:val="18"/>
        </w:rPr>
        <w:t>ących po stronie Wykonawcy realizację przedmiotu umowy</w:t>
      </w:r>
      <w:r w:rsidR="009E3136">
        <w:rPr>
          <w:rFonts w:ascii="Verdana" w:hAnsi="Verdana"/>
          <w:bCs/>
          <w:sz w:val="18"/>
          <w:szCs w:val="18"/>
        </w:rPr>
        <w:t xml:space="preserve"> i przerwa ta trwa dłużej niż 7</w:t>
      </w:r>
      <w:r w:rsidR="008D5FDC">
        <w:rPr>
          <w:rFonts w:ascii="Verdana" w:hAnsi="Verdana"/>
          <w:bCs/>
          <w:sz w:val="18"/>
          <w:szCs w:val="18"/>
        </w:rPr>
        <w:t xml:space="preserve"> dni</w:t>
      </w:r>
      <w:r w:rsidRPr="009965BA">
        <w:rPr>
          <w:rFonts w:ascii="Verdana" w:hAnsi="Verdana"/>
          <w:bCs/>
          <w:sz w:val="18"/>
          <w:szCs w:val="18"/>
        </w:rPr>
        <w:t>;</w:t>
      </w:r>
    </w:p>
    <w:p w14:paraId="15260810" w14:textId="77777777" w:rsidR="00F7318A" w:rsidRPr="009965BA" w:rsidRDefault="00F7318A" w:rsidP="00316BDA">
      <w:pPr>
        <w:pStyle w:val="Akapitzlist"/>
        <w:numPr>
          <w:ilvl w:val="0"/>
          <w:numId w:val="14"/>
        </w:numPr>
        <w:spacing w:line="276" w:lineRule="auto"/>
        <w:ind w:left="851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wystąpi istotna zmiana okoliczności powodująca, że wykonanie umowy nie leży w interesie publicznym, czego nie można było przewidzieć w chwili zawarcia umowy.</w:t>
      </w:r>
    </w:p>
    <w:p w14:paraId="6F1010CC" w14:textId="1F6997E6" w:rsidR="00F7318A" w:rsidRDefault="00F7318A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Zamawiający może </w:t>
      </w:r>
      <w:r w:rsidR="008D5FDC">
        <w:rPr>
          <w:rFonts w:ascii="Verdana" w:hAnsi="Verdana"/>
          <w:bCs/>
          <w:sz w:val="18"/>
          <w:szCs w:val="18"/>
        </w:rPr>
        <w:t>złożyć oświadczenie o rozwiązaniu umowy w trybie natychmiastowym</w:t>
      </w:r>
      <w:r w:rsidRPr="009965BA">
        <w:rPr>
          <w:rFonts w:ascii="Verdana" w:hAnsi="Verdana"/>
          <w:bCs/>
          <w:sz w:val="18"/>
          <w:szCs w:val="18"/>
        </w:rPr>
        <w:t xml:space="preserve"> w terminie </w:t>
      </w:r>
      <w:r w:rsidR="008D5FDC">
        <w:rPr>
          <w:rFonts w:ascii="Verdana" w:hAnsi="Verdana"/>
          <w:bCs/>
          <w:sz w:val="18"/>
          <w:szCs w:val="18"/>
        </w:rPr>
        <w:t>30</w:t>
      </w:r>
      <w:r w:rsidR="008D5FDC" w:rsidRPr="009965BA">
        <w:rPr>
          <w:rFonts w:ascii="Verdana" w:hAnsi="Verdana"/>
          <w:bCs/>
          <w:sz w:val="18"/>
          <w:szCs w:val="18"/>
        </w:rPr>
        <w:t xml:space="preserve"> </w:t>
      </w:r>
      <w:r w:rsidRPr="009965BA">
        <w:rPr>
          <w:rFonts w:ascii="Verdana" w:hAnsi="Verdana"/>
          <w:bCs/>
          <w:sz w:val="18"/>
          <w:szCs w:val="18"/>
        </w:rPr>
        <w:t>dni od powzięcia wiadomości o okolicznościach wymienionych w ust. 1.</w:t>
      </w:r>
    </w:p>
    <w:p w14:paraId="07D68C60" w14:textId="012EFF53" w:rsidR="005B46FB" w:rsidRPr="009965BA" w:rsidRDefault="005B46FB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Wszystkie okoliczności wskazane w ust. 1 są uznawane za ważne powody w rozumieniu art. 746 § 2 k.c., a wykonawcy nie przysługuje odszkodowanie z tytułu rozwiązania umowy. </w:t>
      </w:r>
    </w:p>
    <w:p w14:paraId="56614AC8" w14:textId="755969F3" w:rsidR="00F7318A" w:rsidRPr="009965BA" w:rsidRDefault="00F7318A" w:rsidP="00316BDA">
      <w:pPr>
        <w:pStyle w:val="Akapitzlist"/>
        <w:numPr>
          <w:ilvl w:val="0"/>
          <w:numId w:val="13"/>
        </w:numPr>
        <w:spacing w:line="276" w:lineRule="auto"/>
        <w:ind w:left="426" w:hanging="426"/>
        <w:contextualSpacing w:val="0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Odstąpienie od umowy oraz jej rozwiązanie musi nastąpić w formie pisemnej </w:t>
      </w:r>
      <w:r w:rsidR="00F04D2B">
        <w:rPr>
          <w:rFonts w:ascii="Verdana" w:hAnsi="Verdana"/>
          <w:bCs/>
          <w:sz w:val="18"/>
          <w:szCs w:val="18"/>
        </w:rPr>
        <w:t xml:space="preserve">(elektronicznej) </w:t>
      </w:r>
      <w:r w:rsidRPr="009965BA">
        <w:rPr>
          <w:rFonts w:ascii="Verdana" w:hAnsi="Verdana"/>
          <w:bCs/>
          <w:sz w:val="18"/>
          <w:szCs w:val="18"/>
        </w:rPr>
        <w:t>pod rygorem nieważności wraz z podaniem uzasadnienia.</w:t>
      </w:r>
    </w:p>
    <w:p w14:paraId="6D7ED16A" w14:textId="77777777" w:rsidR="00F7318A" w:rsidRPr="009965BA" w:rsidRDefault="00F7318A" w:rsidP="00316BDA">
      <w:p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</w:p>
    <w:p w14:paraId="457EB162" w14:textId="77777777" w:rsidR="00AF26A1" w:rsidRPr="009965BA" w:rsidRDefault="009753A3" w:rsidP="00316BDA">
      <w:pPr>
        <w:spacing w:line="276" w:lineRule="auto"/>
        <w:jc w:val="center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 xml:space="preserve">§ </w:t>
      </w:r>
      <w:r w:rsidR="00F7318A" w:rsidRPr="009965BA">
        <w:rPr>
          <w:rFonts w:ascii="Verdana" w:hAnsi="Verdana"/>
          <w:b/>
          <w:bCs/>
          <w:sz w:val="18"/>
          <w:szCs w:val="18"/>
        </w:rPr>
        <w:t>8.</w:t>
      </w:r>
      <w:r w:rsidRPr="009965BA">
        <w:rPr>
          <w:rFonts w:ascii="Verdana" w:hAnsi="Verdana"/>
          <w:b/>
          <w:bCs/>
          <w:sz w:val="18"/>
          <w:szCs w:val="18"/>
        </w:rPr>
        <w:t xml:space="preserve"> Gwarancja</w:t>
      </w:r>
    </w:p>
    <w:p w14:paraId="458F83E0" w14:textId="655934EE" w:rsidR="007F24D4" w:rsidRPr="007F24D4" w:rsidRDefault="007F24D4" w:rsidP="00D114C5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7F24D4">
        <w:rPr>
          <w:rFonts w:ascii="Verdana" w:hAnsi="Verdana"/>
          <w:bCs/>
          <w:sz w:val="18"/>
          <w:szCs w:val="18"/>
        </w:rPr>
        <w:t xml:space="preserve">Wykonawca udziela Zamawiającemu gwarancji na wykonane </w:t>
      </w:r>
      <w:r>
        <w:rPr>
          <w:rFonts w:ascii="Verdana" w:hAnsi="Verdana"/>
          <w:bCs/>
          <w:sz w:val="18"/>
          <w:szCs w:val="18"/>
        </w:rPr>
        <w:t>usługi</w:t>
      </w:r>
      <w:r w:rsidRPr="007F24D4">
        <w:rPr>
          <w:rFonts w:ascii="Verdana" w:hAnsi="Verdana"/>
          <w:bCs/>
          <w:sz w:val="18"/>
          <w:szCs w:val="18"/>
        </w:rPr>
        <w:t xml:space="preserve"> na okres 6 miesięcy.</w:t>
      </w:r>
    </w:p>
    <w:p w14:paraId="2DC30ECE" w14:textId="77777777" w:rsidR="007F24D4" w:rsidRPr="007F24D4" w:rsidRDefault="007F24D4" w:rsidP="00D114C5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7F24D4">
        <w:rPr>
          <w:rFonts w:ascii="Verdana" w:hAnsi="Verdana"/>
          <w:bCs/>
          <w:sz w:val="18"/>
          <w:szCs w:val="18"/>
        </w:rPr>
        <w:t xml:space="preserve">Bieg okresu gwarancji jakości rozpoczyna się od dnia podpisania bezusterkowego protokołu odbioru prac albo od dnia usunięcia wad i usterek, wskazanych w protokole odbioru, jeżeli wystąpiły. </w:t>
      </w:r>
    </w:p>
    <w:p w14:paraId="2F1BB3ED" w14:textId="77777777" w:rsidR="007F24D4" w:rsidRPr="007F24D4" w:rsidRDefault="007F24D4" w:rsidP="00D114C5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7F24D4">
        <w:rPr>
          <w:rFonts w:ascii="Verdana" w:hAnsi="Verdana"/>
          <w:bCs/>
          <w:sz w:val="18"/>
          <w:szCs w:val="18"/>
        </w:rPr>
        <w:t>Zamawiający może dochodzić roszczeń z tytułu gwarancji także po okresie wskazanym w ust. 1, jeżeli zgłosił wadę przed upływem tego terminu.</w:t>
      </w:r>
    </w:p>
    <w:p w14:paraId="54D262B0" w14:textId="77777777" w:rsidR="007F24D4" w:rsidRPr="007F24D4" w:rsidRDefault="007F24D4" w:rsidP="00D114C5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7F24D4">
        <w:rPr>
          <w:rFonts w:ascii="Verdana" w:hAnsi="Verdana"/>
          <w:bCs/>
          <w:sz w:val="18"/>
          <w:szCs w:val="18"/>
        </w:rPr>
        <w:t>Niniejsza umowa stanowi dokument gwarancyjny uprawniający Zamawiającego do żądania od Wykonawcy naprawy wszelkich wad w przedmiocie umowy w okresie trwania gwarancji jakości.</w:t>
      </w:r>
    </w:p>
    <w:p w14:paraId="2620E0BE" w14:textId="77777777" w:rsidR="007F24D4" w:rsidRPr="007F24D4" w:rsidRDefault="007F24D4" w:rsidP="00D114C5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7F24D4">
        <w:rPr>
          <w:rFonts w:ascii="Verdana" w:hAnsi="Verdana"/>
          <w:bCs/>
          <w:sz w:val="18"/>
          <w:szCs w:val="18"/>
        </w:rPr>
        <w:t>W przypadku ujawnienia wad w okresie objętym gwarancją jakości, Zamawiający poinformuje o tym Wykonawcę na piśmie, wyznaczając mu termin do ich usunięcia, nie krótszy niż 7 dni, a Wykonawca usunie wady i usterki ujawnione w okresie gwarancyjnym.</w:t>
      </w:r>
    </w:p>
    <w:p w14:paraId="35497FD1" w14:textId="338591A6" w:rsidR="007E09E8" w:rsidRPr="009965BA" w:rsidRDefault="00F7318A" w:rsidP="00316BDA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Wszelkie koszty związane ze świadczeniem gwarancyjnym, w tym koszty dojazdu</w:t>
      </w:r>
      <w:r w:rsidR="007F24D4">
        <w:rPr>
          <w:rFonts w:ascii="Verdana" w:hAnsi="Verdana"/>
          <w:bCs/>
          <w:sz w:val="18"/>
          <w:szCs w:val="18"/>
        </w:rPr>
        <w:t>,</w:t>
      </w:r>
      <w:r w:rsidRPr="009965BA">
        <w:rPr>
          <w:rFonts w:ascii="Verdana" w:hAnsi="Verdana"/>
          <w:bCs/>
          <w:sz w:val="18"/>
          <w:szCs w:val="18"/>
        </w:rPr>
        <w:t xml:space="preserve"> ponosi Wykonawca.</w:t>
      </w:r>
    </w:p>
    <w:p w14:paraId="5FB93477" w14:textId="77777777" w:rsidR="00B67446" w:rsidRPr="009965BA" w:rsidRDefault="00B67446" w:rsidP="00B67446">
      <w:p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</w:p>
    <w:p w14:paraId="5F1E9444" w14:textId="77777777" w:rsidR="00B67446" w:rsidRPr="009965BA" w:rsidRDefault="00996562" w:rsidP="00B67446">
      <w:pPr>
        <w:spacing w:line="276" w:lineRule="auto"/>
        <w:jc w:val="center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9</w:t>
      </w:r>
      <w:r w:rsidR="00B67446" w:rsidRPr="009965BA">
        <w:rPr>
          <w:rFonts w:ascii="Verdana" w:hAnsi="Verdana"/>
          <w:b/>
          <w:bCs/>
          <w:sz w:val="18"/>
          <w:szCs w:val="18"/>
        </w:rPr>
        <w:t>. Przedstawiciele stron</w:t>
      </w:r>
    </w:p>
    <w:p w14:paraId="103EEE43" w14:textId="77777777" w:rsidR="00770265" w:rsidRPr="009965BA" w:rsidRDefault="00770265" w:rsidP="00B6744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Zamawiający wyznacza …………………</w:t>
      </w:r>
      <w:r w:rsidR="00B67446" w:rsidRPr="009965BA">
        <w:rPr>
          <w:rFonts w:ascii="Verdana" w:hAnsi="Verdana"/>
          <w:bCs/>
          <w:sz w:val="18"/>
          <w:szCs w:val="18"/>
        </w:rPr>
        <w:t>…………………….. t</w:t>
      </w:r>
      <w:r w:rsidRPr="009965BA">
        <w:rPr>
          <w:rFonts w:ascii="Verdana" w:hAnsi="Verdana"/>
          <w:bCs/>
          <w:sz w:val="18"/>
          <w:szCs w:val="18"/>
        </w:rPr>
        <w:t>el</w:t>
      </w:r>
      <w:r w:rsidR="00B67446" w:rsidRPr="009965BA">
        <w:rPr>
          <w:rFonts w:ascii="Verdana" w:hAnsi="Verdana"/>
          <w:bCs/>
          <w:sz w:val="18"/>
          <w:szCs w:val="18"/>
        </w:rPr>
        <w:t xml:space="preserve">. </w:t>
      </w:r>
      <w:r w:rsidRPr="009965BA">
        <w:rPr>
          <w:rFonts w:ascii="Verdana" w:hAnsi="Verdana"/>
          <w:bCs/>
          <w:sz w:val="18"/>
          <w:szCs w:val="18"/>
        </w:rPr>
        <w:t>…………</w:t>
      </w:r>
      <w:r w:rsidR="00B67446" w:rsidRPr="009965BA">
        <w:rPr>
          <w:rFonts w:ascii="Verdana" w:hAnsi="Verdana"/>
          <w:bCs/>
          <w:sz w:val="18"/>
          <w:szCs w:val="18"/>
        </w:rPr>
        <w:t>………</w:t>
      </w:r>
      <w:r w:rsidRPr="009965BA">
        <w:rPr>
          <w:rFonts w:ascii="Verdana" w:hAnsi="Verdana"/>
          <w:bCs/>
          <w:sz w:val="18"/>
          <w:szCs w:val="18"/>
        </w:rPr>
        <w:t>……</w:t>
      </w:r>
      <w:r w:rsidR="00B67446" w:rsidRPr="009965BA">
        <w:rPr>
          <w:rFonts w:ascii="Verdana" w:hAnsi="Verdana"/>
          <w:bCs/>
          <w:sz w:val="18"/>
          <w:szCs w:val="18"/>
        </w:rPr>
        <w:t xml:space="preserve"> email: …………………………………                   j</w:t>
      </w:r>
      <w:r w:rsidRPr="009965BA">
        <w:rPr>
          <w:rFonts w:ascii="Verdana" w:hAnsi="Verdana"/>
          <w:bCs/>
          <w:sz w:val="18"/>
          <w:szCs w:val="18"/>
        </w:rPr>
        <w:t>ako koordynatora w zakr</w:t>
      </w:r>
      <w:r w:rsidR="00B67446" w:rsidRPr="009965BA">
        <w:rPr>
          <w:rFonts w:ascii="Verdana" w:hAnsi="Verdana"/>
          <w:bCs/>
          <w:sz w:val="18"/>
          <w:szCs w:val="18"/>
        </w:rPr>
        <w:t>esie realizacji obowiązków Umow</w:t>
      </w:r>
      <w:r w:rsidRPr="009965BA">
        <w:rPr>
          <w:rFonts w:ascii="Verdana" w:hAnsi="Verdana"/>
          <w:bCs/>
          <w:sz w:val="18"/>
          <w:szCs w:val="18"/>
        </w:rPr>
        <w:t>y.</w:t>
      </w:r>
    </w:p>
    <w:p w14:paraId="59472E32" w14:textId="48404FC6" w:rsidR="00770265" w:rsidRDefault="00B67446" w:rsidP="00B6744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Wykonawca wyznacza …………</w:t>
      </w:r>
      <w:r w:rsidR="00770265" w:rsidRPr="009965BA">
        <w:rPr>
          <w:rFonts w:ascii="Verdana" w:hAnsi="Verdana"/>
          <w:bCs/>
          <w:sz w:val="18"/>
          <w:szCs w:val="18"/>
        </w:rPr>
        <w:t>………………………</w:t>
      </w:r>
      <w:r w:rsidRPr="009965BA">
        <w:rPr>
          <w:rFonts w:ascii="Verdana" w:hAnsi="Verdana"/>
          <w:bCs/>
          <w:sz w:val="18"/>
          <w:szCs w:val="18"/>
        </w:rPr>
        <w:t>…..</w:t>
      </w:r>
      <w:r w:rsidR="00770265" w:rsidRPr="009965BA">
        <w:rPr>
          <w:rFonts w:ascii="Verdana" w:hAnsi="Verdana"/>
          <w:bCs/>
          <w:sz w:val="18"/>
          <w:szCs w:val="18"/>
        </w:rPr>
        <w:t>. tel. …………………………</w:t>
      </w:r>
      <w:r w:rsidRPr="009965BA">
        <w:rPr>
          <w:rFonts w:ascii="Verdana" w:hAnsi="Verdana"/>
          <w:bCs/>
          <w:sz w:val="18"/>
          <w:szCs w:val="18"/>
        </w:rPr>
        <w:t xml:space="preserve"> email: …………………….…………..</w:t>
      </w:r>
      <w:r w:rsidR="00770265" w:rsidRPr="009965BA">
        <w:rPr>
          <w:rFonts w:ascii="Verdana" w:hAnsi="Verdana"/>
          <w:bCs/>
          <w:sz w:val="18"/>
          <w:szCs w:val="18"/>
        </w:rPr>
        <w:t xml:space="preserve"> </w:t>
      </w:r>
      <w:r w:rsidRPr="009965BA">
        <w:rPr>
          <w:rFonts w:ascii="Verdana" w:hAnsi="Verdana"/>
          <w:bCs/>
          <w:sz w:val="18"/>
          <w:szCs w:val="18"/>
        </w:rPr>
        <w:t xml:space="preserve">   </w:t>
      </w:r>
      <w:r w:rsidR="00770265" w:rsidRPr="009965BA">
        <w:rPr>
          <w:rFonts w:ascii="Verdana" w:hAnsi="Verdana"/>
          <w:bCs/>
          <w:sz w:val="18"/>
          <w:szCs w:val="18"/>
        </w:rPr>
        <w:t>jako koordynatora w zakresie realizacji przedmiotu zamówienia.</w:t>
      </w:r>
    </w:p>
    <w:p w14:paraId="664144D5" w14:textId="2EAAFC60" w:rsidR="00D96959" w:rsidRDefault="00D96959" w:rsidP="00B6744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="Verdana" w:hAnsi="Verdana"/>
          <w:bCs/>
          <w:sz w:val="18"/>
          <w:szCs w:val="18"/>
        </w:rPr>
      </w:pPr>
      <w:r w:rsidRPr="00D96959">
        <w:rPr>
          <w:rFonts w:ascii="Verdana" w:hAnsi="Verdana"/>
          <w:bCs/>
          <w:sz w:val="18"/>
          <w:szCs w:val="18"/>
        </w:rPr>
        <w:t>Zmiana osób, o których mowa w ust. 1 i 2, w trakcie realizacji umowy nie wymaga zawierania aneksu do umowy. Zmiany osób upoważnionych wymagają poinformowania Strony w formie pisemnej</w:t>
      </w:r>
      <w:r>
        <w:rPr>
          <w:rFonts w:ascii="Verdana" w:hAnsi="Verdana"/>
          <w:bCs/>
          <w:sz w:val="18"/>
          <w:szCs w:val="18"/>
        </w:rPr>
        <w:t xml:space="preserve">. </w:t>
      </w:r>
    </w:p>
    <w:p w14:paraId="7AD05BED" w14:textId="77777777" w:rsidR="005C46E8" w:rsidRPr="005C46E8" w:rsidRDefault="005C46E8" w:rsidP="00D114C5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="Verdana" w:hAnsi="Verdana"/>
          <w:bCs/>
          <w:sz w:val="18"/>
          <w:szCs w:val="18"/>
        </w:rPr>
      </w:pPr>
      <w:r w:rsidRPr="005C46E8">
        <w:rPr>
          <w:rFonts w:ascii="Verdana" w:hAnsi="Verdana"/>
          <w:bCs/>
          <w:sz w:val="18"/>
          <w:szCs w:val="18"/>
        </w:rPr>
        <w:t>Strony wskazuję adresy właściwe do doręczeń elektronicznych:</w:t>
      </w:r>
    </w:p>
    <w:p w14:paraId="26638A4F" w14:textId="77777777" w:rsidR="005C46E8" w:rsidRPr="00D114C5" w:rsidRDefault="005C46E8" w:rsidP="00D114C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D114C5">
        <w:rPr>
          <w:rFonts w:ascii="Verdana" w:hAnsi="Verdana"/>
          <w:bCs/>
          <w:sz w:val="18"/>
          <w:szCs w:val="18"/>
        </w:rPr>
        <w:t>Dla Zamawiającego: _______</w:t>
      </w:r>
    </w:p>
    <w:p w14:paraId="53BDD23D" w14:textId="77777777" w:rsidR="005C46E8" w:rsidRPr="00D114C5" w:rsidRDefault="005C46E8" w:rsidP="00D114C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D114C5">
        <w:rPr>
          <w:rFonts w:ascii="Verdana" w:hAnsi="Verdana"/>
          <w:bCs/>
          <w:sz w:val="18"/>
          <w:szCs w:val="18"/>
        </w:rPr>
        <w:t>Dla Wykonawcy: _______</w:t>
      </w:r>
    </w:p>
    <w:p w14:paraId="70A0CD35" w14:textId="3393D377" w:rsidR="00D96959" w:rsidRPr="009965BA" w:rsidRDefault="005C46E8" w:rsidP="00B67446">
      <w:pPr>
        <w:pStyle w:val="Akapitzlist"/>
        <w:numPr>
          <w:ilvl w:val="3"/>
          <w:numId w:val="16"/>
        </w:numPr>
        <w:spacing w:line="276" w:lineRule="auto"/>
        <w:ind w:left="284" w:hanging="284"/>
        <w:jc w:val="both"/>
        <w:rPr>
          <w:rFonts w:ascii="Verdana" w:hAnsi="Verdana"/>
          <w:bCs/>
          <w:sz w:val="18"/>
          <w:szCs w:val="18"/>
        </w:rPr>
      </w:pPr>
      <w:r w:rsidRPr="005C46E8">
        <w:rPr>
          <w:rFonts w:ascii="Verdana" w:hAnsi="Verdana"/>
          <w:bCs/>
          <w:sz w:val="18"/>
          <w:szCs w:val="18"/>
        </w:rPr>
        <w:t>W przypadku niezawiadomienia o zmianach</w:t>
      </w:r>
      <w:r>
        <w:rPr>
          <w:rFonts w:ascii="Verdana" w:hAnsi="Verdana"/>
          <w:bCs/>
          <w:sz w:val="18"/>
          <w:szCs w:val="18"/>
        </w:rPr>
        <w:t xml:space="preserve"> danych adresowych - </w:t>
      </w:r>
      <w:r w:rsidRPr="005C46E8">
        <w:rPr>
          <w:rFonts w:ascii="Verdana" w:hAnsi="Verdana"/>
          <w:bCs/>
          <w:sz w:val="18"/>
          <w:szCs w:val="18"/>
        </w:rPr>
        <w:t>korespondencja przesłana pod dotychczasowe dane będzie uznawana za skutecznie doręczoną po upływie 5 dni od jej wysłania</w:t>
      </w:r>
      <w:r>
        <w:rPr>
          <w:rFonts w:ascii="Verdana" w:hAnsi="Verdana"/>
          <w:bCs/>
          <w:sz w:val="18"/>
          <w:szCs w:val="18"/>
        </w:rPr>
        <w:t>.</w:t>
      </w:r>
    </w:p>
    <w:p w14:paraId="1AC4144D" w14:textId="77777777" w:rsidR="00530300" w:rsidRPr="009965BA" w:rsidRDefault="00530300" w:rsidP="00316BDA">
      <w:pPr>
        <w:spacing w:line="276" w:lineRule="auto"/>
        <w:jc w:val="center"/>
        <w:rPr>
          <w:rFonts w:ascii="Verdana" w:hAnsi="Verdana"/>
          <w:b/>
          <w:bCs/>
          <w:sz w:val="18"/>
          <w:szCs w:val="18"/>
        </w:rPr>
      </w:pPr>
    </w:p>
    <w:p w14:paraId="6F4B832B" w14:textId="77777777" w:rsidR="00530300" w:rsidRPr="009965BA" w:rsidRDefault="00996562" w:rsidP="00996562">
      <w:pPr>
        <w:spacing w:line="276" w:lineRule="auto"/>
        <w:jc w:val="center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10</w:t>
      </w:r>
      <w:r w:rsidR="00530300" w:rsidRPr="009965BA">
        <w:rPr>
          <w:rFonts w:ascii="Verdana" w:hAnsi="Verdana"/>
          <w:b/>
          <w:bCs/>
          <w:sz w:val="18"/>
          <w:szCs w:val="18"/>
        </w:rPr>
        <w:t>. Ochrona danych osobowych</w:t>
      </w:r>
    </w:p>
    <w:p w14:paraId="3EF4077A" w14:textId="26315144" w:rsidR="00886B6A" w:rsidRPr="00D114C5" w:rsidRDefault="00886B6A" w:rsidP="00D114C5">
      <w:pPr>
        <w:pStyle w:val="Akapitzlist"/>
        <w:numPr>
          <w:ilvl w:val="3"/>
          <w:numId w:val="10"/>
        </w:numPr>
        <w:spacing w:line="276" w:lineRule="auto"/>
        <w:ind w:left="426" w:hanging="426"/>
        <w:jc w:val="both"/>
        <w:rPr>
          <w:rFonts w:ascii="Verdana" w:hAnsi="Verdana" w:cs="Arial"/>
          <w:sz w:val="18"/>
          <w:szCs w:val="18"/>
        </w:rPr>
      </w:pPr>
      <w:r w:rsidRPr="00D114C5">
        <w:rPr>
          <w:rFonts w:ascii="Verdana" w:hAnsi="Verdana" w:cs="Arial"/>
          <w:sz w:val="18"/>
          <w:szCs w:val="18"/>
        </w:rPr>
        <w:t xml:space="preserve">W związku z zawarciem i wykonywaniem niniejszej umowy każda ze Stron będzie samodzielnie </w:t>
      </w:r>
      <w:r w:rsidR="00996562" w:rsidRPr="00D114C5">
        <w:rPr>
          <w:rFonts w:ascii="Verdana" w:hAnsi="Verdana" w:cs="Arial"/>
          <w:sz w:val="18"/>
          <w:szCs w:val="18"/>
        </w:rPr>
        <w:br/>
      </w:r>
      <w:r w:rsidRPr="00D114C5">
        <w:rPr>
          <w:rFonts w:ascii="Verdana" w:hAnsi="Verdana" w:cs="Arial"/>
          <w:sz w:val="18"/>
          <w:szCs w:val="18"/>
        </w:rPr>
        <w:t xml:space="preserve">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2CF9ABA" w14:textId="4D076DE0" w:rsidR="00886B6A" w:rsidRPr="00D114C5" w:rsidRDefault="00886B6A" w:rsidP="00D114C5">
      <w:pPr>
        <w:pStyle w:val="Akapitzlist"/>
        <w:numPr>
          <w:ilvl w:val="3"/>
          <w:numId w:val="10"/>
        </w:numPr>
        <w:spacing w:line="276" w:lineRule="auto"/>
        <w:ind w:left="426" w:hanging="426"/>
        <w:jc w:val="both"/>
        <w:rPr>
          <w:rFonts w:ascii="Verdana" w:hAnsi="Verdana" w:cs="Arial"/>
          <w:sz w:val="18"/>
          <w:szCs w:val="18"/>
        </w:rPr>
      </w:pPr>
      <w:r w:rsidRPr="00D114C5">
        <w:rPr>
          <w:rFonts w:ascii="Verdana" w:hAnsi="Verdana" w:cs="Arial"/>
          <w:sz w:val="18"/>
          <w:szCs w:val="18"/>
        </w:rPr>
        <w:t>Administratorem danych osobowych po stronie Zamawiającego jest Generalny Dyrektor  Dróg Krajowych i Autostrad. Administratorem danych osobowych po stronie Wykonawcy jest ……………………………………………………………………………………….………………</w:t>
      </w:r>
    </w:p>
    <w:p w14:paraId="616FAF61" w14:textId="310F11DA" w:rsidR="00886B6A" w:rsidRPr="009965BA" w:rsidRDefault="00886B6A" w:rsidP="00D114C5">
      <w:pPr>
        <w:pStyle w:val="Akapitzlist"/>
        <w:numPr>
          <w:ilvl w:val="3"/>
          <w:numId w:val="10"/>
        </w:numPr>
        <w:spacing w:line="276" w:lineRule="auto"/>
        <w:ind w:left="426" w:hanging="426"/>
        <w:jc w:val="both"/>
        <w:rPr>
          <w:rFonts w:ascii="Verdana" w:hAnsi="Verdana" w:cs="Arial"/>
          <w:bCs/>
          <w:sz w:val="18"/>
          <w:szCs w:val="18"/>
        </w:rPr>
      </w:pPr>
      <w:r w:rsidRPr="009965BA">
        <w:rPr>
          <w:rFonts w:ascii="Verdana" w:hAnsi="Verdana" w:cs="Arial"/>
          <w:bCs/>
          <w:sz w:val="18"/>
          <w:szCs w:val="18"/>
        </w:rPr>
        <w:t xml:space="preserve">Wykonawca zobowiązuje się poinformować wszystkie osoby fizyczne związane z realizacją niniejszej umowy (w tym osoby fizyczne prowadzące działalność gospodarczą), których dane osobowe </w:t>
      </w:r>
      <w:r w:rsidR="00996562">
        <w:rPr>
          <w:rFonts w:ascii="Verdana" w:hAnsi="Verdana" w:cs="Arial"/>
          <w:bCs/>
          <w:sz w:val="18"/>
          <w:szCs w:val="18"/>
        </w:rPr>
        <w:br/>
      </w:r>
      <w:r w:rsidRPr="009965BA">
        <w:rPr>
          <w:rFonts w:ascii="Verdana" w:hAnsi="Verdana" w:cs="Arial"/>
          <w:bCs/>
          <w:sz w:val="18"/>
          <w:szCs w:val="18"/>
        </w:rPr>
        <w:t xml:space="preserve">w jakiejkolwiek formie będą udostępnione przez Wykonawcę Zamawiającemu lub które Wykonawca </w:t>
      </w:r>
      <w:r w:rsidRPr="009965BA">
        <w:rPr>
          <w:rFonts w:ascii="Verdana" w:hAnsi="Verdana" w:cs="Arial"/>
          <w:bCs/>
          <w:sz w:val="18"/>
          <w:szCs w:val="18"/>
        </w:rPr>
        <w:lastRenderedPageBreak/>
        <w:t>pozyska, jako podmiot przetwarzający działający w imieniu Zamawiającego, o fakcie rozpoczęcia przetwarzania tych danych osobowych przez Zamawiającego.</w:t>
      </w:r>
    </w:p>
    <w:p w14:paraId="0CD0AA67" w14:textId="6C594D93" w:rsidR="00F04D2B" w:rsidRPr="00D114C5" w:rsidRDefault="00886B6A" w:rsidP="00D114C5">
      <w:pPr>
        <w:pStyle w:val="Akapitzlist"/>
        <w:numPr>
          <w:ilvl w:val="3"/>
          <w:numId w:val="10"/>
        </w:numPr>
        <w:spacing w:line="276" w:lineRule="auto"/>
        <w:ind w:left="426" w:hanging="426"/>
        <w:jc w:val="both"/>
        <w:rPr>
          <w:rFonts w:ascii="Verdana" w:hAnsi="Verdana" w:cs="Arial"/>
          <w:bCs/>
          <w:sz w:val="18"/>
          <w:szCs w:val="18"/>
        </w:rPr>
      </w:pPr>
      <w:r w:rsidRPr="00D114C5">
        <w:rPr>
          <w:rFonts w:ascii="Verdana" w:hAnsi="Verdana" w:cs="Arial"/>
          <w:bCs/>
          <w:sz w:val="18"/>
          <w:szCs w:val="18"/>
        </w:rPr>
        <w:t xml:space="preserve">Obowiązek, o którym mowa w ust. 4, zostanie wykonany poprzez przekazanie osobom, których dane osobowe przetwarza Zamawiający aktualnej klauzuli informacyjnej dostępnej na stronie internetowej </w:t>
      </w:r>
      <w:hyperlink r:id="rId9" w:history="1">
        <w:r w:rsidRPr="00F04D2B">
          <w:rPr>
            <w:rStyle w:val="Hipercze"/>
            <w:rFonts w:ascii="Verdana" w:hAnsi="Verdana" w:cs="Arial"/>
            <w:sz w:val="18"/>
            <w:szCs w:val="18"/>
          </w:rPr>
          <w:t>https://www.gov.pl/web/gddkia/przetwarzanie-danych-osobowych-pracownikow-wykonawcow-i-podwykonawcow</w:t>
        </w:r>
      </w:hyperlink>
      <w:r w:rsidRPr="00D114C5">
        <w:rPr>
          <w:rFonts w:ascii="Verdana" w:hAnsi="Verdana" w:cs="Arial"/>
          <w:sz w:val="18"/>
          <w:szCs w:val="18"/>
        </w:rPr>
        <w:t xml:space="preserve">) </w:t>
      </w:r>
      <w:r w:rsidRPr="00D114C5">
        <w:rPr>
          <w:rFonts w:ascii="Verdana" w:hAnsi="Verdana" w:cs="Arial"/>
          <w:bCs/>
          <w:sz w:val="18"/>
          <w:szCs w:val="18"/>
        </w:rPr>
        <w:t xml:space="preserve">oraz przeprowadzenie wszelkich innych czynności niezbędnych do wykonania </w:t>
      </w:r>
      <w:r w:rsidR="00996562" w:rsidRPr="00D114C5">
        <w:rPr>
          <w:rFonts w:ascii="Verdana" w:hAnsi="Verdana" w:cs="Arial"/>
          <w:bCs/>
          <w:sz w:val="18"/>
          <w:szCs w:val="18"/>
        </w:rPr>
        <w:br/>
      </w:r>
      <w:r w:rsidRPr="00D114C5">
        <w:rPr>
          <w:rFonts w:ascii="Verdana" w:hAnsi="Verdana" w:cs="Arial"/>
          <w:bCs/>
          <w:sz w:val="18"/>
          <w:szCs w:val="18"/>
        </w:rPr>
        <w:t>w imieniu Zamawiającego obowiązku informacyjnego określonego w RODO wobec tych osób. Zmiana przez Zamawiającego treści klauzuli informacyjnej dostępnej na ww. stronie internetowej nie wymaga zmiany Umowy.</w:t>
      </w:r>
    </w:p>
    <w:p w14:paraId="0CF99386" w14:textId="3901FDC2" w:rsidR="00886B6A" w:rsidRPr="00D114C5" w:rsidRDefault="00886B6A" w:rsidP="00D114C5">
      <w:pPr>
        <w:pStyle w:val="Akapitzlist"/>
        <w:numPr>
          <w:ilvl w:val="3"/>
          <w:numId w:val="10"/>
        </w:numPr>
        <w:spacing w:line="276" w:lineRule="auto"/>
        <w:ind w:left="426" w:hanging="426"/>
        <w:jc w:val="both"/>
        <w:rPr>
          <w:rFonts w:ascii="Verdana" w:hAnsi="Verdana" w:cs="Arial"/>
          <w:bCs/>
          <w:sz w:val="18"/>
          <w:szCs w:val="18"/>
        </w:rPr>
      </w:pPr>
      <w:r w:rsidRPr="00D114C5">
        <w:rPr>
          <w:rFonts w:ascii="Verdana" w:hAnsi="Verdana" w:cs="Arial"/>
          <w:bCs/>
          <w:sz w:val="18"/>
          <w:szCs w:val="18"/>
        </w:rPr>
        <w:t xml:space="preserve">Wykonawca ponosi wobec Zamawiającego pełną odpowiedzialność z tytułu niewykonania </w:t>
      </w:r>
      <w:r w:rsidR="00996562" w:rsidRPr="00D114C5">
        <w:rPr>
          <w:rFonts w:ascii="Verdana" w:hAnsi="Verdana" w:cs="Arial"/>
          <w:bCs/>
          <w:sz w:val="18"/>
          <w:szCs w:val="18"/>
        </w:rPr>
        <w:br/>
      </w:r>
      <w:r w:rsidRPr="00D114C5">
        <w:rPr>
          <w:rFonts w:ascii="Verdana" w:hAnsi="Verdana" w:cs="Arial"/>
          <w:bCs/>
          <w:sz w:val="18"/>
          <w:szCs w:val="18"/>
        </w:rPr>
        <w:t>lub nienależytego wykonania obowiązków wskazanych powyżej.</w:t>
      </w:r>
    </w:p>
    <w:p w14:paraId="736314F9" w14:textId="77777777" w:rsidR="00886B6A" w:rsidRPr="009965BA" w:rsidRDefault="00886B6A">
      <w:pPr>
        <w:jc w:val="both"/>
        <w:rPr>
          <w:rFonts w:ascii="Verdana" w:hAnsi="Verdana"/>
          <w:bCs/>
          <w:sz w:val="18"/>
          <w:szCs w:val="18"/>
        </w:rPr>
      </w:pPr>
    </w:p>
    <w:p w14:paraId="3B289B41" w14:textId="77777777" w:rsidR="00996562" w:rsidRPr="009965BA" w:rsidRDefault="00886B6A">
      <w:pPr>
        <w:spacing w:after="80" w:line="276" w:lineRule="auto"/>
        <w:rPr>
          <w:rFonts w:ascii="Verdana" w:hAnsi="Verdana"/>
          <w:b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 xml:space="preserve">                                                      </w:t>
      </w:r>
      <w:r w:rsidR="00996562">
        <w:rPr>
          <w:rFonts w:ascii="Verdana" w:hAnsi="Verdana"/>
          <w:b/>
          <w:sz w:val="18"/>
          <w:szCs w:val="18"/>
        </w:rPr>
        <w:t>§ 11</w:t>
      </w:r>
      <w:r w:rsidRPr="009965BA">
        <w:rPr>
          <w:rFonts w:ascii="Verdana" w:hAnsi="Verdana"/>
          <w:b/>
          <w:sz w:val="18"/>
          <w:szCs w:val="18"/>
        </w:rPr>
        <w:t>. Klauzula poufności</w:t>
      </w:r>
    </w:p>
    <w:p w14:paraId="1FD8DDC3" w14:textId="77777777" w:rsidR="00886B6A" w:rsidRPr="009965BA" w:rsidRDefault="00886B6A" w:rsidP="00D114C5">
      <w:pPr>
        <w:numPr>
          <w:ilvl w:val="0"/>
          <w:numId w:val="29"/>
        </w:numPr>
        <w:suppressAutoHyphens w:val="0"/>
        <w:spacing w:after="80"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Wszystkie informacje i dokumenty uzyskane przez Wykonawcę w związku z wykonywaniem Umowy będą traktowane jako poufne. Wykonawca zobowiązuje się do zachowania ich w tajemnicy bez ograniczenia w czasie, a ich ewentualne ujawnienie możliwe będzie jedynie za wyrażoną wprost zgodą Zamawiającego i w sposób określony przez Zamawiającego.</w:t>
      </w:r>
    </w:p>
    <w:p w14:paraId="5DC050D0" w14:textId="77777777" w:rsidR="00886B6A" w:rsidRPr="009965BA" w:rsidRDefault="00886B6A" w:rsidP="00886B6A">
      <w:pPr>
        <w:numPr>
          <w:ilvl w:val="0"/>
          <w:numId w:val="29"/>
        </w:numPr>
        <w:suppressAutoHyphens w:val="0"/>
        <w:spacing w:after="80" w:line="276" w:lineRule="auto"/>
        <w:ind w:left="426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Wykonawca zobowiązuje się do kontroli przestrzegania zobowiązania do zachowania w  tajemnicy informacji, o których mowa w ust. 1 przez wszystkie osoby zatrudnione przez Wykonawcę.</w:t>
      </w:r>
    </w:p>
    <w:p w14:paraId="35E926A3" w14:textId="1C70D0F9" w:rsidR="00886B6A" w:rsidRPr="009965BA" w:rsidRDefault="00886B6A" w:rsidP="00886B6A">
      <w:pPr>
        <w:numPr>
          <w:ilvl w:val="0"/>
          <w:numId w:val="29"/>
        </w:numPr>
        <w:suppressAutoHyphens w:val="0"/>
        <w:spacing w:after="80" w:line="276" w:lineRule="auto"/>
        <w:ind w:left="426" w:hanging="357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 xml:space="preserve">Do informacji </w:t>
      </w:r>
      <w:r w:rsidR="00F04D2B">
        <w:rPr>
          <w:rFonts w:ascii="Verdana" w:hAnsi="Verdana"/>
          <w:sz w:val="18"/>
          <w:szCs w:val="18"/>
        </w:rPr>
        <w:t>poufnych,</w:t>
      </w:r>
      <w:r w:rsidR="00F04D2B" w:rsidRPr="009965BA">
        <w:rPr>
          <w:rFonts w:ascii="Verdana" w:hAnsi="Verdana"/>
          <w:sz w:val="18"/>
          <w:szCs w:val="18"/>
        </w:rPr>
        <w:t xml:space="preserve"> </w:t>
      </w:r>
      <w:r w:rsidRPr="009965BA">
        <w:rPr>
          <w:rFonts w:ascii="Verdana" w:hAnsi="Verdana"/>
          <w:sz w:val="18"/>
          <w:szCs w:val="18"/>
        </w:rPr>
        <w:t>w rozumieniu niniejszej Umowy</w:t>
      </w:r>
      <w:r w:rsidR="00F04D2B">
        <w:rPr>
          <w:rFonts w:ascii="Verdana" w:hAnsi="Verdana"/>
          <w:sz w:val="18"/>
          <w:szCs w:val="18"/>
        </w:rPr>
        <w:t>,</w:t>
      </w:r>
      <w:r w:rsidRPr="009965BA">
        <w:rPr>
          <w:rFonts w:ascii="Verdana" w:hAnsi="Verdana"/>
          <w:sz w:val="18"/>
          <w:szCs w:val="18"/>
        </w:rPr>
        <w:t xml:space="preserve"> nie zalicza się:</w:t>
      </w:r>
    </w:p>
    <w:p w14:paraId="4C7C0458" w14:textId="77777777" w:rsidR="00886B6A" w:rsidRPr="009965BA" w:rsidRDefault="00886B6A" w:rsidP="00886B6A">
      <w:pPr>
        <w:numPr>
          <w:ilvl w:val="0"/>
          <w:numId w:val="30"/>
        </w:numPr>
        <w:shd w:val="clear" w:color="auto" w:fill="FFFFFF"/>
        <w:suppressAutoHyphens w:val="0"/>
        <w:autoSpaceDE w:val="0"/>
        <w:autoSpaceDN w:val="0"/>
        <w:spacing w:after="80" w:line="276" w:lineRule="auto"/>
        <w:ind w:left="851" w:hanging="425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informacji powszechnie dostępnych i informacji publicznych;</w:t>
      </w:r>
    </w:p>
    <w:p w14:paraId="4CBF8899" w14:textId="77777777" w:rsidR="00886B6A" w:rsidRPr="009965BA" w:rsidRDefault="00886B6A" w:rsidP="00886B6A">
      <w:pPr>
        <w:numPr>
          <w:ilvl w:val="0"/>
          <w:numId w:val="30"/>
        </w:numPr>
        <w:shd w:val="clear" w:color="auto" w:fill="FFFFFF"/>
        <w:suppressAutoHyphens w:val="0"/>
        <w:autoSpaceDE w:val="0"/>
        <w:autoSpaceDN w:val="0"/>
        <w:spacing w:after="80" w:line="276" w:lineRule="auto"/>
        <w:ind w:left="851" w:hanging="425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informacji opracowanych przez lub będących w posiadaniu Wykonawcy przed zawarciem niniejszej Umowy, o ile na mocy wcześniejszych porozumień lub umów zawartych przez Wykonawcę nie zostały one określone jako zastrzeżone lub poufne bądź tajne lub ściśle tajne;</w:t>
      </w:r>
    </w:p>
    <w:p w14:paraId="6AE82D3F" w14:textId="77777777" w:rsidR="00886B6A" w:rsidRPr="009965BA" w:rsidRDefault="00886B6A" w:rsidP="00886B6A">
      <w:pPr>
        <w:numPr>
          <w:ilvl w:val="0"/>
          <w:numId w:val="30"/>
        </w:numPr>
        <w:shd w:val="clear" w:color="auto" w:fill="FFFFFF"/>
        <w:suppressAutoHyphens w:val="0"/>
        <w:autoSpaceDE w:val="0"/>
        <w:autoSpaceDN w:val="0"/>
        <w:spacing w:after="80" w:line="276" w:lineRule="auto"/>
        <w:ind w:left="851" w:hanging="425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informacji uzyskanych przez Wykonawcę w związku z pracami realizowanymi dla innych klientów, o ile na mocy wcześniejszych porozumień lub umów zawartych przez                           Wykonawcę nie zostały określone jako poufne bądź zastrzeżone, tajne lub  ściśle  tajne;</w:t>
      </w:r>
    </w:p>
    <w:p w14:paraId="681CB7A8" w14:textId="77777777" w:rsidR="00886B6A" w:rsidRPr="009965BA" w:rsidRDefault="00886B6A" w:rsidP="00886B6A">
      <w:pPr>
        <w:numPr>
          <w:ilvl w:val="0"/>
          <w:numId w:val="29"/>
        </w:numPr>
        <w:suppressAutoHyphens w:val="0"/>
        <w:spacing w:after="80" w:line="276" w:lineRule="auto"/>
        <w:ind w:left="426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Zastrzeżenie tajemnicy, o której mowa w ust. 1 nie dotyczy informacji, których ujawnienie jest wymagane przepisami obowiązującego prawa, w tym między innymi orzeczeniami sądu lub organu władzy publicznej.</w:t>
      </w:r>
    </w:p>
    <w:p w14:paraId="30BE85EB" w14:textId="77777777" w:rsidR="00886B6A" w:rsidRDefault="00886B6A" w:rsidP="00D114C5">
      <w:pPr>
        <w:numPr>
          <w:ilvl w:val="0"/>
          <w:numId w:val="29"/>
        </w:numPr>
        <w:suppressAutoHyphens w:val="0"/>
        <w:spacing w:after="80" w:line="276" w:lineRule="auto"/>
        <w:ind w:left="425" w:hanging="357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Wykonawca zapewni bezpieczne przechowywanie kopii wszystkich materiałów i dokumentów oraz przekazanie ich oryginałów Zamawiającemu niezwłocznie po zakończeniu trwania Umowy.</w:t>
      </w:r>
    </w:p>
    <w:p w14:paraId="0A274F4D" w14:textId="77777777" w:rsidR="00254710" w:rsidRDefault="00254710" w:rsidP="00D114C5">
      <w:pPr>
        <w:suppressAutoHyphens w:val="0"/>
        <w:ind w:left="425"/>
        <w:jc w:val="center"/>
        <w:rPr>
          <w:rFonts w:ascii="Verdana" w:hAnsi="Verdana"/>
          <w:sz w:val="18"/>
          <w:szCs w:val="18"/>
        </w:rPr>
      </w:pPr>
    </w:p>
    <w:p w14:paraId="44857E0F" w14:textId="77777777" w:rsidR="00996562" w:rsidRDefault="00996562" w:rsidP="00D114C5">
      <w:pPr>
        <w:suppressAutoHyphens w:val="0"/>
        <w:spacing w:after="80" w:line="276" w:lineRule="auto"/>
        <w:jc w:val="center"/>
        <w:rPr>
          <w:rFonts w:ascii="Verdana" w:hAnsi="Verdana"/>
          <w:b/>
          <w:bCs/>
          <w:sz w:val="18"/>
          <w:szCs w:val="18"/>
        </w:rPr>
      </w:pPr>
      <w:r w:rsidRPr="00996562">
        <w:rPr>
          <w:rFonts w:ascii="Verdana" w:hAnsi="Verdana"/>
          <w:b/>
          <w:bCs/>
          <w:sz w:val="18"/>
          <w:szCs w:val="18"/>
        </w:rPr>
        <w:t xml:space="preserve">§ </w:t>
      </w:r>
      <w:r>
        <w:rPr>
          <w:rFonts w:ascii="Verdana" w:hAnsi="Verdana"/>
          <w:b/>
          <w:bCs/>
          <w:sz w:val="18"/>
          <w:szCs w:val="18"/>
        </w:rPr>
        <w:t xml:space="preserve">12. </w:t>
      </w:r>
      <w:r w:rsidRPr="00996562">
        <w:rPr>
          <w:rFonts w:ascii="Verdana" w:hAnsi="Verdana"/>
          <w:b/>
          <w:bCs/>
          <w:sz w:val="18"/>
          <w:szCs w:val="18"/>
        </w:rPr>
        <w:t>Postanowienia końcowe</w:t>
      </w:r>
    </w:p>
    <w:p w14:paraId="5041E7E8" w14:textId="2F0D9D9A" w:rsidR="00996562" w:rsidRPr="009965BA" w:rsidRDefault="00996562" w:rsidP="00996562">
      <w:pPr>
        <w:numPr>
          <w:ilvl w:val="0"/>
          <w:numId w:val="12"/>
        </w:num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 sprawach nieuregulowanych niniejszymi postanowieniami stosuje się przepisy Kodeksu cywilnego.</w:t>
      </w:r>
    </w:p>
    <w:p w14:paraId="0B6A7CB0" w14:textId="42746AEB" w:rsidR="00996562" w:rsidRPr="009965BA" w:rsidRDefault="00996562" w:rsidP="00996562">
      <w:pPr>
        <w:numPr>
          <w:ilvl w:val="0"/>
          <w:numId w:val="12"/>
        </w:numPr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>Wszelkie spory mogące wynikać w związku z realizacją niniejszej umowy będą rozstrzygane przez</w:t>
      </w:r>
      <w:r w:rsidR="00F04D2B">
        <w:rPr>
          <w:rFonts w:ascii="Verdana" w:hAnsi="Verdana"/>
          <w:bCs/>
          <w:sz w:val="18"/>
          <w:szCs w:val="18"/>
        </w:rPr>
        <w:t xml:space="preserve"> właściwy rzeczowo</w:t>
      </w:r>
      <w:r w:rsidRPr="009965BA">
        <w:rPr>
          <w:rFonts w:ascii="Verdana" w:hAnsi="Verdana"/>
          <w:bCs/>
          <w:sz w:val="18"/>
          <w:szCs w:val="18"/>
        </w:rPr>
        <w:t xml:space="preserve"> sąd </w:t>
      </w:r>
      <w:r w:rsidR="00F04D2B">
        <w:rPr>
          <w:rFonts w:ascii="Verdana" w:hAnsi="Verdana"/>
          <w:bCs/>
          <w:sz w:val="18"/>
          <w:szCs w:val="18"/>
        </w:rPr>
        <w:t xml:space="preserve">powszechny </w:t>
      </w:r>
      <w:r w:rsidRPr="009965BA">
        <w:rPr>
          <w:rFonts w:ascii="Verdana" w:hAnsi="Verdana"/>
          <w:bCs/>
          <w:sz w:val="18"/>
          <w:szCs w:val="18"/>
        </w:rPr>
        <w:t>w Szczecinie.</w:t>
      </w:r>
    </w:p>
    <w:p w14:paraId="0F3E1168" w14:textId="77777777" w:rsidR="00996562" w:rsidRPr="009965BA" w:rsidRDefault="00996562" w:rsidP="00996562">
      <w:pPr>
        <w:numPr>
          <w:ilvl w:val="0"/>
          <w:numId w:val="12"/>
        </w:num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sz w:val="18"/>
          <w:szCs w:val="18"/>
        </w:rPr>
        <w:t>Umowę sporządzono w dwóch jednobrzmiących egzemplarzach po jednym egzemplarzu dla każdej ze stron.</w:t>
      </w:r>
    </w:p>
    <w:p w14:paraId="5B2E6F5D" w14:textId="7CD975DC" w:rsidR="00996562" w:rsidRDefault="00996562" w:rsidP="00996562">
      <w:pPr>
        <w:numPr>
          <w:ilvl w:val="0"/>
          <w:numId w:val="12"/>
        </w:num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  <w:r w:rsidRPr="009965BA">
        <w:rPr>
          <w:rFonts w:ascii="Verdana" w:hAnsi="Verdana"/>
          <w:bCs/>
          <w:sz w:val="18"/>
          <w:szCs w:val="18"/>
        </w:rPr>
        <w:t xml:space="preserve">Wszelkie zmiany niniejszej umowy wymagają formy pisemnej </w:t>
      </w:r>
      <w:r w:rsidR="00254710">
        <w:rPr>
          <w:rFonts w:ascii="Verdana" w:hAnsi="Verdana"/>
          <w:bCs/>
          <w:sz w:val="18"/>
          <w:szCs w:val="18"/>
        </w:rPr>
        <w:t xml:space="preserve">(elektronicznej) </w:t>
      </w:r>
      <w:r w:rsidRPr="009965BA">
        <w:rPr>
          <w:rFonts w:ascii="Verdana" w:hAnsi="Verdana"/>
          <w:bCs/>
          <w:sz w:val="18"/>
          <w:szCs w:val="18"/>
        </w:rPr>
        <w:t xml:space="preserve">pod rygorem nieważności. </w:t>
      </w:r>
    </w:p>
    <w:p w14:paraId="1F731F8C" w14:textId="77777777" w:rsidR="00996562" w:rsidRPr="00996562" w:rsidRDefault="00996562" w:rsidP="00996562">
      <w:pPr>
        <w:numPr>
          <w:ilvl w:val="0"/>
          <w:numId w:val="12"/>
        </w:numPr>
        <w:ind w:left="284"/>
        <w:rPr>
          <w:rFonts w:ascii="Verdana" w:hAnsi="Verdana"/>
          <w:bCs/>
          <w:sz w:val="18"/>
          <w:szCs w:val="18"/>
        </w:rPr>
      </w:pPr>
      <w:r w:rsidRPr="00996562">
        <w:rPr>
          <w:rFonts w:ascii="Verdana" w:hAnsi="Verdana"/>
          <w:bCs/>
          <w:sz w:val="18"/>
          <w:szCs w:val="18"/>
        </w:rPr>
        <w:t>Integralnymi składnikami niniejszej umowy są następujące dokumenty:</w:t>
      </w:r>
    </w:p>
    <w:p w14:paraId="1E8E12C1" w14:textId="77777777" w:rsidR="00996562" w:rsidRPr="00996562" w:rsidRDefault="00996562" w:rsidP="00996562">
      <w:p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  <w:r w:rsidRPr="00996562">
        <w:rPr>
          <w:rFonts w:ascii="Verdana" w:hAnsi="Verdana"/>
          <w:bCs/>
          <w:sz w:val="18"/>
          <w:szCs w:val="18"/>
        </w:rPr>
        <w:t>1) Opis przedmiotu zamówienia – załącznik nr 1.</w:t>
      </w:r>
    </w:p>
    <w:p w14:paraId="4B72483C" w14:textId="77777777" w:rsidR="00996562" w:rsidRPr="00996562" w:rsidRDefault="00996562" w:rsidP="00996562">
      <w:p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  <w:r w:rsidRPr="00996562">
        <w:rPr>
          <w:rFonts w:ascii="Verdana" w:hAnsi="Verdana"/>
          <w:bCs/>
          <w:sz w:val="18"/>
          <w:szCs w:val="18"/>
        </w:rPr>
        <w:t>2) Formularz cenowy z dnia ……………………. – załącznik nr 2.</w:t>
      </w:r>
    </w:p>
    <w:p w14:paraId="7A4A02A1" w14:textId="77777777" w:rsidR="00996562" w:rsidRPr="00996562" w:rsidRDefault="00996562" w:rsidP="00996562">
      <w:pPr>
        <w:spacing w:line="276" w:lineRule="auto"/>
        <w:ind w:left="284"/>
        <w:jc w:val="both"/>
        <w:rPr>
          <w:rFonts w:ascii="Verdana" w:hAnsi="Verdana"/>
          <w:bCs/>
          <w:sz w:val="18"/>
          <w:szCs w:val="18"/>
        </w:rPr>
      </w:pPr>
      <w:r w:rsidRPr="00996562">
        <w:rPr>
          <w:rFonts w:ascii="Verdana" w:hAnsi="Verdana"/>
          <w:bCs/>
          <w:sz w:val="18"/>
          <w:szCs w:val="18"/>
        </w:rPr>
        <w:t>3) Formularz ofertowy z dnia …………………… – załącznik nr 3.</w:t>
      </w:r>
    </w:p>
    <w:p w14:paraId="64A1D9A2" w14:textId="48E4E91B" w:rsidR="00AF26A1" w:rsidRPr="009965BA" w:rsidRDefault="00AF26A1" w:rsidP="00316BDA">
      <w:pPr>
        <w:spacing w:line="276" w:lineRule="auto"/>
        <w:jc w:val="both"/>
        <w:rPr>
          <w:rFonts w:ascii="Verdana" w:hAnsi="Verdana"/>
          <w:bCs/>
          <w:sz w:val="18"/>
          <w:szCs w:val="18"/>
        </w:rPr>
      </w:pPr>
    </w:p>
    <w:p w14:paraId="30271251" w14:textId="77777777" w:rsidR="00AF26A1" w:rsidRPr="009965BA" w:rsidRDefault="009753A3" w:rsidP="00316BDA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>PODPISY I PIECZĘCIE</w:t>
      </w:r>
    </w:p>
    <w:p w14:paraId="65F66791" w14:textId="77777777" w:rsidR="00AF26A1" w:rsidRPr="009965BA" w:rsidRDefault="00AF26A1" w:rsidP="00316BDA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38F02415" w14:textId="77777777" w:rsidR="00AF26A1" w:rsidRPr="009965BA" w:rsidRDefault="009753A3" w:rsidP="00316BDA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>W imieniu Zamawiającego:</w:t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  <w:t>W imieniu Wykonawcy:</w:t>
      </w:r>
    </w:p>
    <w:p w14:paraId="6FA4FD83" w14:textId="77777777" w:rsidR="00AF26A1" w:rsidRPr="009965BA" w:rsidRDefault="00AF26A1" w:rsidP="00316BDA">
      <w:pPr>
        <w:spacing w:line="276" w:lineRule="auto"/>
        <w:rPr>
          <w:rFonts w:ascii="Verdana" w:hAnsi="Verdana"/>
          <w:b/>
          <w:bCs/>
          <w:sz w:val="18"/>
          <w:szCs w:val="18"/>
        </w:rPr>
      </w:pPr>
    </w:p>
    <w:p w14:paraId="279E7A29" w14:textId="77777777" w:rsidR="00AF26A1" w:rsidRPr="009965BA" w:rsidRDefault="00AF26A1" w:rsidP="00316BDA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05C13C35" w14:textId="77777777" w:rsidR="00AF26A1" w:rsidRPr="009965BA" w:rsidRDefault="009753A3" w:rsidP="00316BDA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r w:rsidRPr="009965BA">
        <w:rPr>
          <w:rFonts w:ascii="Verdana" w:hAnsi="Verdana"/>
          <w:b/>
          <w:bCs/>
          <w:sz w:val="18"/>
          <w:szCs w:val="18"/>
        </w:rPr>
        <w:t>1.   ..................................................</w:t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  <w:t>1.   .............................................</w:t>
      </w:r>
    </w:p>
    <w:p w14:paraId="612F7167" w14:textId="77777777" w:rsidR="00AF26A1" w:rsidRPr="009965BA" w:rsidRDefault="00AF26A1" w:rsidP="00316BDA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741E6670" w14:textId="77777777" w:rsidR="00AF26A1" w:rsidRPr="009965BA" w:rsidRDefault="00AF26A1" w:rsidP="00316BDA">
      <w:pPr>
        <w:spacing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17FC593B" w14:textId="10CF9B6F" w:rsidR="00EE79CB" w:rsidRPr="009965BA" w:rsidRDefault="009753A3" w:rsidP="00316BDA">
      <w:pPr>
        <w:spacing w:line="276" w:lineRule="auto"/>
        <w:rPr>
          <w:rFonts w:ascii="Verdana" w:hAnsi="Verdana"/>
          <w:b/>
          <w:bCs/>
          <w:sz w:val="18"/>
          <w:szCs w:val="18"/>
        </w:rPr>
      </w:pPr>
      <w:bookmarkStart w:id="0" w:name="_GoBack"/>
      <w:bookmarkEnd w:id="0"/>
      <w:r w:rsidRPr="009965BA">
        <w:rPr>
          <w:rFonts w:ascii="Verdana" w:hAnsi="Verdana"/>
          <w:b/>
          <w:bCs/>
          <w:sz w:val="18"/>
          <w:szCs w:val="18"/>
        </w:rPr>
        <w:t>2.   ...................................................</w:t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</w:r>
      <w:r w:rsidRPr="009965BA">
        <w:rPr>
          <w:rFonts w:ascii="Verdana" w:hAnsi="Verdana"/>
          <w:b/>
          <w:bCs/>
          <w:sz w:val="18"/>
          <w:szCs w:val="18"/>
        </w:rPr>
        <w:tab/>
      </w:r>
    </w:p>
    <w:sectPr w:rsidR="00EE79CB" w:rsidRPr="009965BA" w:rsidSect="00774E17">
      <w:footerReference w:type="even" r:id="rId10"/>
      <w:footerReference w:type="default" r:id="rId11"/>
      <w:pgSz w:w="11906" w:h="16838"/>
      <w:pgMar w:top="1077" w:right="1077" w:bottom="1191" w:left="1304" w:header="709" w:footer="709" w:gutter="0"/>
      <w:cols w:space="708"/>
      <w:docGrid w:linePitch="360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8C9A" w16cex:dateUtc="2026-04-20T09:29:00Z"/>
  <w16cex:commentExtensible w16cex:durableId="2D8B8807" w16cex:dateUtc="2026-04-16T1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64B0D7" w16cid:durableId="2D908C88"/>
  <w16cid:commentId w16cid:paraId="0989F915" w16cid:durableId="2D908C89"/>
  <w16cid:commentId w16cid:paraId="21399DAD" w16cid:durableId="2D908C9A"/>
  <w16cid:commentId w16cid:paraId="1813D842" w16cid:durableId="2D908C8A"/>
  <w16cid:commentId w16cid:paraId="12E58AC4" w16cid:durableId="2D908C8B"/>
  <w16cid:commentId w16cid:paraId="442F219F" w16cid:durableId="2D908C8C"/>
  <w16cid:commentId w16cid:paraId="23306CE0" w16cid:durableId="2D8B8807"/>
  <w16cid:commentId w16cid:paraId="09D22375" w16cid:durableId="2D908C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C0AD3" w14:textId="77777777" w:rsidR="00ED3771" w:rsidRDefault="00ED3771">
      <w:r>
        <w:separator/>
      </w:r>
    </w:p>
  </w:endnote>
  <w:endnote w:type="continuationSeparator" w:id="0">
    <w:p w14:paraId="3D8D571B" w14:textId="77777777" w:rsidR="00ED3771" w:rsidRDefault="00ED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6E6C7" w14:textId="77777777" w:rsidR="00AF26A1" w:rsidRDefault="00AF26A1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011C1" w14:textId="77777777" w:rsidR="00AF26A1" w:rsidRDefault="00AF26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C5812" w14:textId="77777777" w:rsidR="00ED3771" w:rsidRDefault="00ED3771">
      <w:r>
        <w:separator/>
      </w:r>
    </w:p>
  </w:footnote>
  <w:footnote w:type="continuationSeparator" w:id="0">
    <w:p w14:paraId="42E70117" w14:textId="77777777" w:rsidR="00ED3771" w:rsidRDefault="00ED3771">
      <w:r>
        <w:continuationSeparator/>
      </w:r>
    </w:p>
  </w:footnote>
  <w:footnote w:id="1">
    <w:p w14:paraId="1A28DD1E" w14:textId="2C947F1C" w:rsidR="0059000E" w:rsidRDefault="0059000E">
      <w:pPr>
        <w:pStyle w:val="Tekstprzypisudolnego"/>
      </w:pPr>
      <w:r>
        <w:rPr>
          <w:rStyle w:val="Odwoanieprzypisudolnego"/>
        </w:rPr>
        <w:footnoteRef/>
      </w:r>
      <w:r>
        <w:t xml:space="preserve"> Zapis zależny od formy zawierania umowy.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141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Num14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00000007"/>
    <w:multiLevelType w:val="multilevel"/>
    <w:tmpl w:val="00000007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18E5515"/>
    <w:multiLevelType w:val="hybridMultilevel"/>
    <w:tmpl w:val="BA5CDBEE"/>
    <w:lvl w:ilvl="0" w:tplc="23609B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B0A4E"/>
    <w:multiLevelType w:val="hybridMultilevel"/>
    <w:tmpl w:val="098A5214"/>
    <w:lvl w:ilvl="0" w:tplc="4306BF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45278"/>
    <w:multiLevelType w:val="hybridMultilevel"/>
    <w:tmpl w:val="17A8D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211FCE"/>
    <w:multiLevelType w:val="hybridMultilevel"/>
    <w:tmpl w:val="93B02D14"/>
    <w:lvl w:ilvl="0" w:tplc="80E8DE28">
      <w:start w:val="1"/>
      <w:numFmt w:val="lowerLetter"/>
      <w:lvlText w:val="%1)"/>
      <w:lvlJc w:val="left"/>
      <w:pPr>
        <w:ind w:left="1276" w:hanging="360"/>
      </w:p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8067758"/>
    <w:multiLevelType w:val="hybridMultilevel"/>
    <w:tmpl w:val="B0EE200A"/>
    <w:lvl w:ilvl="0" w:tplc="97A03C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4C7D7C"/>
    <w:multiLevelType w:val="hybridMultilevel"/>
    <w:tmpl w:val="DF6A868A"/>
    <w:lvl w:ilvl="0" w:tplc="00C26E8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11F2C"/>
    <w:multiLevelType w:val="hybridMultilevel"/>
    <w:tmpl w:val="41FE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F0EEA"/>
    <w:multiLevelType w:val="multilevel"/>
    <w:tmpl w:val="9884A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A2803D6"/>
    <w:multiLevelType w:val="hybridMultilevel"/>
    <w:tmpl w:val="CB168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70CB6"/>
    <w:multiLevelType w:val="hybridMultilevel"/>
    <w:tmpl w:val="E3EA4260"/>
    <w:lvl w:ilvl="0" w:tplc="B8A04E7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FC96EC0"/>
    <w:multiLevelType w:val="hybridMultilevel"/>
    <w:tmpl w:val="B0F2EB10"/>
    <w:lvl w:ilvl="0" w:tplc="183886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A21259"/>
    <w:multiLevelType w:val="hybridMultilevel"/>
    <w:tmpl w:val="499AF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87DD7"/>
    <w:multiLevelType w:val="hybridMultilevel"/>
    <w:tmpl w:val="00E6D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77B83"/>
    <w:multiLevelType w:val="multilevel"/>
    <w:tmpl w:val="64AC8D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5E52FA6"/>
    <w:multiLevelType w:val="hybridMultilevel"/>
    <w:tmpl w:val="7340C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544F0"/>
    <w:multiLevelType w:val="hybridMultilevel"/>
    <w:tmpl w:val="E7A433C4"/>
    <w:lvl w:ilvl="0" w:tplc="1DF821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A730B"/>
    <w:multiLevelType w:val="hybridMultilevel"/>
    <w:tmpl w:val="50B6B77C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7F1751"/>
    <w:multiLevelType w:val="hybridMultilevel"/>
    <w:tmpl w:val="86AC1F6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685552B2"/>
    <w:multiLevelType w:val="hybridMultilevel"/>
    <w:tmpl w:val="7D0A5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507CC"/>
    <w:multiLevelType w:val="hybridMultilevel"/>
    <w:tmpl w:val="8936666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750BD"/>
    <w:multiLevelType w:val="hybridMultilevel"/>
    <w:tmpl w:val="CA20D0D0"/>
    <w:lvl w:ilvl="0" w:tplc="FFA4DA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25A23"/>
    <w:multiLevelType w:val="hybridMultilevel"/>
    <w:tmpl w:val="3FC8391A"/>
    <w:lvl w:ilvl="0" w:tplc="1ED649C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 w:tplc="1A4664F4">
      <w:start w:val="1"/>
      <w:numFmt w:val="lowerLetter"/>
      <w:lvlText w:val="%2."/>
      <w:lvlJc w:val="left"/>
      <w:pPr>
        <w:ind w:left="2490" w:hanging="141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35098"/>
    <w:multiLevelType w:val="hybridMultilevel"/>
    <w:tmpl w:val="42A41D3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5557F48"/>
    <w:multiLevelType w:val="hybridMultilevel"/>
    <w:tmpl w:val="975654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366F0"/>
    <w:multiLevelType w:val="hybridMultilevel"/>
    <w:tmpl w:val="28F6EE9C"/>
    <w:lvl w:ilvl="0" w:tplc="6B52B218">
      <w:start w:val="1"/>
      <w:numFmt w:val="decimal"/>
      <w:lvlText w:val="%1."/>
      <w:lvlJc w:val="left"/>
      <w:pPr>
        <w:ind w:left="644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81344B3"/>
    <w:multiLevelType w:val="hybridMultilevel"/>
    <w:tmpl w:val="ABBA9E1E"/>
    <w:lvl w:ilvl="0" w:tplc="6B52B21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A04BC"/>
    <w:multiLevelType w:val="hybridMultilevel"/>
    <w:tmpl w:val="821A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6"/>
  </w:num>
  <w:num w:numId="9">
    <w:abstractNumId w:val="31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4"/>
  </w:num>
  <w:num w:numId="13">
    <w:abstractNumId w:val="8"/>
  </w:num>
  <w:num w:numId="14">
    <w:abstractNumId w:val="15"/>
  </w:num>
  <w:num w:numId="15">
    <w:abstractNumId w:val="12"/>
  </w:num>
  <w:num w:numId="16">
    <w:abstractNumId w:val="25"/>
  </w:num>
  <w:num w:numId="17">
    <w:abstractNumId w:val="20"/>
  </w:num>
  <w:num w:numId="18">
    <w:abstractNumId w:val="33"/>
  </w:num>
  <w:num w:numId="19">
    <w:abstractNumId w:val="2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1"/>
  </w:num>
  <w:num w:numId="28">
    <w:abstractNumId w:val="7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9"/>
  </w:num>
  <w:num w:numId="33">
    <w:abstractNumId w:val="3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17"/>
    <w:rsid w:val="00017BCB"/>
    <w:rsid w:val="0004006A"/>
    <w:rsid w:val="000517DD"/>
    <w:rsid w:val="000726CF"/>
    <w:rsid w:val="000E6928"/>
    <w:rsid w:val="0010526E"/>
    <w:rsid w:val="00140E6A"/>
    <w:rsid w:val="001B7B48"/>
    <w:rsid w:val="001D2932"/>
    <w:rsid w:val="00254710"/>
    <w:rsid w:val="002B451F"/>
    <w:rsid w:val="002D5319"/>
    <w:rsid w:val="002F0A14"/>
    <w:rsid w:val="00316BDA"/>
    <w:rsid w:val="003656E6"/>
    <w:rsid w:val="004978AA"/>
    <w:rsid w:val="004B4562"/>
    <w:rsid w:val="004D4119"/>
    <w:rsid w:val="004D6823"/>
    <w:rsid w:val="005247BD"/>
    <w:rsid w:val="00530300"/>
    <w:rsid w:val="00564F76"/>
    <w:rsid w:val="0059000E"/>
    <w:rsid w:val="00595993"/>
    <w:rsid w:val="005B46FB"/>
    <w:rsid w:val="005C46E8"/>
    <w:rsid w:val="005E0E52"/>
    <w:rsid w:val="00606947"/>
    <w:rsid w:val="006140A4"/>
    <w:rsid w:val="006A4D7D"/>
    <w:rsid w:val="00735F6D"/>
    <w:rsid w:val="00770265"/>
    <w:rsid w:val="00774E17"/>
    <w:rsid w:val="0077663D"/>
    <w:rsid w:val="00784E24"/>
    <w:rsid w:val="007C222B"/>
    <w:rsid w:val="007E09E8"/>
    <w:rsid w:val="007F0443"/>
    <w:rsid w:val="007F24D4"/>
    <w:rsid w:val="007F3871"/>
    <w:rsid w:val="008570BD"/>
    <w:rsid w:val="00874F05"/>
    <w:rsid w:val="00886B6A"/>
    <w:rsid w:val="0089167D"/>
    <w:rsid w:val="008C39BB"/>
    <w:rsid w:val="008D5FDC"/>
    <w:rsid w:val="0093289D"/>
    <w:rsid w:val="00945AAE"/>
    <w:rsid w:val="0095697E"/>
    <w:rsid w:val="009753A3"/>
    <w:rsid w:val="00993B79"/>
    <w:rsid w:val="00996562"/>
    <w:rsid w:val="009965BA"/>
    <w:rsid w:val="009E3136"/>
    <w:rsid w:val="00A06CE2"/>
    <w:rsid w:val="00A2300F"/>
    <w:rsid w:val="00A41700"/>
    <w:rsid w:val="00A46C73"/>
    <w:rsid w:val="00A60FD6"/>
    <w:rsid w:val="00A64F48"/>
    <w:rsid w:val="00AB5899"/>
    <w:rsid w:val="00AB6614"/>
    <w:rsid w:val="00AC17DA"/>
    <w:rsid w:val="00AF26A1"/>
    <w:rsid w:val="00B17437"/>
    <w:rsid w:val="00B22BBF"/>
    <w:rsid w:val="00B47BA0"/>
    <w:rsid w:val="00B67446"/>
    <w:rsid w:val="00BC13AB"/>
    <w:rsid w:val="00BE22DF"/>
    <w:rsid w:val="00BE34A7"/>
    <w:rsid w:val="00C37ED7"/>
    <w:rsid w:val="00C4355A"/>
    <w:rsid w:val="00C76D88"/>
    <w:rsid w:val="00C942C6"/>
    <w:rsid w:val="00CB5ABB"/>
    <w:rsid w:val="00D114C5"/>
    <w:rsid w:val="00D707EF"/>
    <w:rsid w:val="00D83DAB"/>
    <w:rsid w:val="00D96959"/>
    <w:rsid w:val="00DA6BD5"/>
    <w:rsid w:val="00DA6E9F"/>
    <w:rsid w:val="00DB478B"/>
    <w:rsid w:val="00E24A8E"/>
    <w:rsid w:val="00E54429"/>
    <w:rsid w:val="00E7701F"/>
    <w:rsid w:val="00EB1999"/>
    <w:rsid w:val="00EB2589"/>
    <w:rsid w:val="00ED3771"/>
    <w:rsid w:val="00ED599F"/>
    <w:rsid w:val="00EE79CB"/>
    <w:rsid w:val="00F03470"/>
    <w:rsid w:val="00F04D2B"/>
    <w:rsid w:val="00F5662E"/>
    <w:rsid w:val="00F7318A"/>
    <w:rsid w:val="00F81BC4"/>
    <w:rsid w:val="00F95F0F"/>
    <w:rsid w:val="00FB3C4D"/>
    <w:rsid w:val="00FD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D2D633"/>
  <w15:chartTrackingRefBased/>
  <w15:docId w15:val="{4C8ADC53-827C-4CBD-B76A-11788EF3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656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styleId="Uwydatnienie">
    <w:name w:val="Emphasis"/>
    <w:qFormat/>
    <w:rPr>
      <w:i/>
      <w:iCs/>
    </w:rPr>
  </w:style>
  <w:style w:type="character" w:customStyle="1" w:styleId="TekstpodstawowyZnak">
    <w:name w:val="Tekst podstawowy Znak"/>
    <w:basedOn w:val="Domylnaczcionkaakapitu1"/>
    <w:rPr>
      <w:b/>
      <w:bCs/>
      <w:sz w:val="24"/>
      <w:szCs w:val="24"/>
    </w:rPr>
  </w:style>
  <w:style w:type="character" w:customStyle="1" w:styleId="ListLabel1">
    <w:name w:val="ListLabel 1"/>
    <w:rPr>
      <w:b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ind w:left="360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Adresnakopercie1">
    <w:name w:val="Adres na kopercie1"/>
    <w:basedOn w:val="Normalny"/>
    <w:pPr>
      <w:ind w:left="2880"/>
    </w:pPr>
    <w:rPr>
      <w:rFonts w:cs="Arial"/>
      <w:sz w:val="32"/>
    </w:rPr>
  </w:style>
  <w:style w:type="paragraph" w:customStyle="1" w:styleId="Adreszwrotnynakopercie1">
    <w:name w:val="Adres zwrotny na kopercie1"/>
    <w:basedOn w:val="Normalny"/>
    <w:rPr>
      <w:rFonts w:cs="Arial"/>
      <w:szCs w:val="20"/>
    </w:rPr>
  </w:style>
  <w:style w:type="paragraph" w:customStyle="1" w:styleId="Tekstpodstawowywcity21">
    <w:name w:val="Tekst podstawowy wcięty 21"/>
    <w:basedOn w:val="Normalny"/>
    <w:pPr>
      <w:spacing w:before="120"/>
      <w:ind w:left="357"/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D707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E79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9CB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5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55A"/>
    <w:rPr>
      <w:rFonts w:ascii="Segoe UI" w:hAnsi="Segoe UI" w:cs="Segoe UI"/>
      <w:sz w:val="18"/>
      <w:szCs w:val="18"/>
      <w:lang w:eastAsia="ar-SA"/>
    </w:rPr>
  </w:style>
  <w:style w:type="paragraph" w:customStyle="1" w:styleId="Default">
    <w:name w:val="Default"/>
    <w:rsid w:val="006A4D7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30300"/>
    <w:rPr>
      <w:color w:val="0563C1" w:themeColor="hyperlink"/>
      <w:u w:val="single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886B6A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0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0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00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0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00E"/>
    <w:rPr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00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000E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00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28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289D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289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06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czecin.faktury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5AA3A-4B4F-42DA-91DA-3039C5110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2629</Words>
  <Characters>15775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18368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Jacek Kaliś</dc:creator>
  <cp:keywords/>
  <cp:lastModifiedBy>Wotalska Aldona</cp:lastModifiedBy>
  <cp:revision>22</cp:revision>
  <cp:lastPrinted>2022-04-22T09:17:00Z</cp:lastPrinted>
  <dcterms:created xsi:type="dcterms:W3CDTF">2026-04-16T13:24:00Z</dcterms:created>
  <dcterms:modified xsi:type="dcterms:W3CDTF">2026-04-27T14:08:00Z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GDDP OPZ Szczecin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